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4C750" w14:textId="77777777" w:rsidR="009C3248" w:rsidRDefault="009C3248" w:rsidP="008C6A23">
      <w:pPr>
        <w:autoSpaceDE w:val="0"/>
        <w:rPr>
          <w:rFonts w:eastAsia="Times New Roman CYR"/>
          <w:sz w:val="28"/>
          <w:szCs w:val="28"/>
        </w:rPr>
      </w:pPr>
    </w:p>
    <w:p w14:paraId="6A7D8A19" w14:textId="1ECEC787" w:rsidR="00FE4894" w:rsidRPr="00FB6A24" w:rsidRDefault="00FE4894" w:rsidP="00377441">
      <w:pPr>
        <w:ind w:left="4962"/>
        <w:rPr>
          <w:sz w:val="28"/>
          <w:szCs w:val="28"/>
        </w:rPr>
      </w:pPr>
      <w:r w:rsidRPr="00FB6A2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14:paraId="6D27D5E5" w14:textId="460F7F8A" w:rsidR="00FE4894" w:rsidRPr="00FB6A24" w:rsidRDefault="00B3099D" w:rsidP="00377441">
      <w:pPr>
        <w:pStyle w:val="ConsPlusNormal1"/>
        <w:ind w:left="4962"/>
        <w:rPr>
          <w:rFonts w:ascii="Times New Roman" w:hAnsi="Times New Roman" w:cs="Times New Roman"/>
          <w:sz w:val="28"/>
          <w:szCs w:val="28"/>
        </w:rPr>
      </w:pPr>
      <w:r w:rsidRPr="00B3099D">
        <w:rPr>
          <w:rFonts w:ascii="Times New Roman" w:hAnsi="Times New Roman" w:cs="Times New Roman"/>
          <w:sz w:val="28"/>
          <w:szCs w:val="28"/>
        </w:rPr>
        <w:t xml:space="preserve">к Положению об отраслевой оплате труда работников муниципальных учреждений дополнительного образования, подведомственных </w:t>
      </w:r>
      <w:r w:rsidR="00377441">
        <w:rPr>
          <w:rFonts w:ascii="Times New Roman" w:hAnsi="Times New Roman" w:cs="Times New Roman"/>
          <w:sz w:val="28"/>
          <w:szCs w:val="28"/>
        </w:rPr>
        <w:t>управлению</w:t>
      </w:r>
      <w:r w:rsidRPr="00B3099D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администрации </w:t>
      </w:r>
      <w:r w:rsidR="00377441" w:rsidRPr="00B3099D">
        <w:rPr>
          <w:rFonts w:ascii="Times New Roman" w:hAnsi="Times New Roman" w:cs="Times New Roman"/>
          <w:sz w:val="28"/>
          <w:szCs w:val="28"/>
        </w:rPr>
        <w:t>Туапсинск</w:t>
      </w:r>
      <w:r w:rsidR="00377441">
        <w:rPr>
          <w:rFonts w:ascii="Times New Roman" w:hAnsi="Times New Roman" w:cs="Times New Roman"/>
          <w:sz w:val="28"/>
          <w:szCs w:val="28"/>
        </w:rPr>
        <w:t>ого</w:t>
      </w:r>
      <w:r w:rsidR="00377441" w:rsidRPr="00B3099D">
        <w:rPr>
          <w:rFonts w:ascii="Times New Roman" w:hAnsi="Times New Roman" w:cs="Times New Roman"/>
          <w:sz w:val="28"/>
          <w:szCs w:val="28"/>
        </w:rPr>
        <w:t xml:space="preserve"> </w:t>
      </w:r>
      <w:r w:rsidRPr="00B3099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77441">
        <w:rPr>
          <w:rFonts w:ascii="Times New Roman" w:hAnsi="Times New Roman" w:cs="Times New Roman"/>
          <w:sz w:val="28"/>
          <w:szCs w:val="28"/>
        </w:rPr>
        <w:t>округа</w:t>
      </w:r>
    </w:p>
    <w:p w14:paraId="2C698B33" w14:textId="77777777" w:rsidR="00DA49D0" w:rsidRDefault="00DA49D0" w:rsidP="00A77B2C">
      <w:pPr>
        <w:rPr>
          <w:sz w:val="28"/>
          <w:szCs w:val="28"/>
        </w:rPr>
      </w:pPr>
    </w:p>
    <w:p w14:paraId="680DE7C9" w14:textId="77777777" w:rsidR="009C3248" w:rsidRDefault="009C3248" w:rsidP="00A77B2C">
      <w:pPr>
        <w:rPr>
          <w:sz w:val="28"/>
          <w:szCs w:val="28"/>
        </w:rPr>
      </w:pPr>
    </w:p>
    <w:p w14:paraId="7881F610" w14:textId="77777777" w:rsidR="00F504B5" w:rsidRPr="00F504B5" w:rsidRDefault="00403A44" w:rsidP="00A35C3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Норматив</w:t>
      </w:r>
    </w:p>
    <w:p w14:paraId="2CC9C12B" w14:textId="77777777" w:rsidR="00F504B5" w:rsidRPr="00F504B5" w:rsidRDefault="00F504B5" w:rsidP="00A35C3D">
      <w:pPr>
        <w:jc w:val="center"/>
        <w:rPr>
          <w:b/>
          <w:sz w:val="28"/>
          <w:szCs w:val="28"/>
        </w:rPr>
      </w:pPr>
      <w:r w:rsidRPr="00F504B5">
        <w:rPr>
          <w:b/>
          <w:sz w:val="28"/>
          <w:szCs w:val="28"/>
        </w:rPr>
        <w:t>оплаты труда тренер</w:t>
      </w:r>
      <w:r w:rsidR="00403A44">
        <w:rPr>
          <w:b/>
          <w:sz w:val="28"/>
          <w:szCs w:val="28"/>
        </w:rPr>
        <w:t>а-преподавателя</w:t>
      </w:r>
      <w:r w:rsidR="00767ADA">
        <w:rPr>
          <w:b/>
          <w:sz w:val="28"/>
          <w:szCs w:val="28"/>
        </w:rPr>
        <w:t>,</w:t>
      </w:r>
    </w:p>
    <w:p w14:paraId="5304641D" w14:textId="77777777" w:rsidR="00A35C3D" w:rsidRDefault="00283FEC" w:rsidP="00A35C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стимулирующая выплата за результативное участие в</w:t>
      </w:r>
      <w:r w:rsidR="00F504B5" w:rsidRPr="00F504B5">
        <w:rPr>
          <w:b/>
          <w:sz w:val="28"/>
          <w:szCs w:val="28"/>
        </w:rPr>
        <w:t xml:space="preserve"> подготовк</w:t>
      </w:r>
      <w:r>
        <w:rPr>
          <w:b/>
          <w:sz w:val="28"/>
          <w:szCs w:val="28"/>
        </w:rPr>
        <w:t>е</w:t>
      </w:r>
      <w:r w:rsidR="00F504B5" w:rsidRPr="00F504B5">
        <w:rPr>
          <w:b/>
          <w:sz w:val="28"/>
          <w:szCs w:val="28"/>
        </w:rPr>
        <w:t xml:space="preserve"> спор</w:t>
      </w:r>
      <w:r w:rsidR="00403A44">
        <w:rPr>
          <w:b/>
          <w:sz w:val="28"/>
          <w:szCs w:val="28"/>
        </w:rPr>
        <w:t xml:space="preserve">тсмена </w:t>
      </w:r>
      <w:r>
        <w:rPr>
          <w:b/>
          <w:sz w:val="28"/>
          <w:szCs w:val="28"/>
        </w:rPr>
        <w:t xml:space="preserve">(в процентах) </w:t>
      </w:r>
      <w:r w:rsidR="00F504B5" w:rsidRPr="00F504B5">
        <w:rPr>
          <w:b/>
          <w:sz w:val="28"/>
          <w:szCs w:val="28"/>
        </w:rPr>
        <w:t>от должностного</w:t>
      </w:r>
      <w:r w:rsidR="00A35C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оклада </w:t>
      </w:r>
    </w:p>
    <w:p w14:paraId="6A81900A" w14:textId="77777777" w:rsidR="000506C0" w:rsidRPr="00F504B5" w:rsidRDefault="00403A44" w:rsidP="00A35C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подготовку спортсмена </w:t>
      </w:r>
      <w:r w:rsidR="00F504B5" w:rsidRPr="00F504B5">
        <w:rPr>
          <w:b/>
          <w:sz w:val="28"/>
          <w:szCs w:val="28"/>
        </w:rPr>
        <w:t>в зависимости от показанного спортсменом</w:t>
      </w:r>
      <w:r w:rsidR="00A35C3D">
        <w:rPr>
          <w:b/>
          <w:sz w:val="28"/>
          <w:szCs w:val="28"/>
        </w:rPr>
        <w:t xml:space="preserve"> </w:t>
      </w:r>
      <w:r w:rsidR="00F504B5" w:rsidRPr="00F504B5">
        <w:rPr>
          <w:b/>
          <w:sz w:val="28"/>
          <w:szCs w:val="28"/>
        </w:rPr>
        <w:t>спортивного результата</w:t>
      </w:r>
    </w:p>
    <w:p w14:paraId="077FB1DE" w14:textId="77777777" w:rsidR="00A77B2C" w:rsidRPr="000C2999" w:rsidRDefault="00A77B2C" w:rsidP="00A77B2C">
      <w:pPr>
        <w:rPr>
          <w:sz w:val="26"/>
          <w:szCs w:val="26"/>
        </w:rPr>
      </w:pP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837"/>
        <w:gridCol w:w="3260"/>
        <w:gridCol w:w="1843"/>
        <w:gridCol w:w="3686"/>
      </w:tblGrid>
      <w:tr w:rsidR="00DD3377" w:rsidRPr="00B5154B" w14:paraId="28306201" w14:textId="77777777" w:rsidTr="00B81FDE">
        <w:trPr>
          <w:trHeight w:val="31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8D74A25" w14:textId="77777777" w:rsidR="00DD3377" w:rsidRPr="00B5154B" w:rsidRDefault="00DD3377" w:rsidP="00DD3377">
            <w:pPr>
              <w:autoSpaceDE w:val="0"/>
              <w:jc w:val="center"/>
            </w:pPr>
            <w:r w:rsidRPr="00B5154B"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64445A3" w14:textId="77777777" w:rsidR="00DD3377" w:rsidRPr="00B5154B" w:rsidRDefault="00DD3377" w:rsidP="00DD3377">
            <w:pPr>
              <w:autoSpaceDE w:val="0"/>
              <w:jc w:val="center"/>
            </w:pPr>
            <w:r w:rsidRPr="00B5154B">
              <w:t>Наименование спортивного соревнования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029AD" w14:textId="77777777" w:rsidR="00DD3377" w:rsidRPr="00B5154B" w:rsidRDefault="00DD3377" w:rsidP="00DD3377">
            <w:pPr>
              <w:autoSpaceDE w:val="0"/>
              <w:jc w:val="center"/>
            </w:pPr>
            <w:r w:rsidRPr="00B5154B">
              <w:t>Занятое место или участие без учета занятого места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BB92CF" w14:textId="77777777" w:rsidR="00DD3377" w:rsidRPr="00B5154B" w:rsidRDefault="00DD3377" w:rsidP="00DD3377">
            <w:pPr>
              <w:ind w:left="-104"/>
              <w:jc w:val="center"/>
            </w:pPr>
            <w:r w:rsidRPr="00B5154B">
              <w:t xml:space="preserve">Размер норматива оплаты труда </w:t>
            </w:r>
          </w:p>
          <w:p w14:paraId="24FBFB8C" w14:textId="77777777" w:rsidR="00DD3377" w:rsidRPr="00B5154B" w:rsidRDefault="00DD3377" w:rsidP="00DD3377">
            <w:pPr>
              <w:ind w:left="-104"/>
              <w:jc w:val="center"/>
            </w:pPr>
            <w:r w:rsidRPr="00B5154B">
              <w:t>тренера</w:t>
            </w:r>
            <w:r w:rsidR="003859C7">
              <w:t>-преподавателя</w:t>
            </w:r>
            <w:r w:rsidRPr="00B5154B">
              <w:t>, стимулирующая выплата за результативное участие в подготовк</w:t>
            </w:r>
            <w:r w:rsidR="003859C7">
              <w:t>е спортсмена</w:t>
            </w:r>
          </w:p>
          <w:p w14:paraId="71EDF65C" w14:textId="77777777" w:rsidR="00DD3377" w:rsidRPr="00B5154B" w:rsidRDefault="00DD3377" w:rsidP="00DD3377">
            <w:pPr>
              <w:ind w:left="-104"/>
              <w:jc w:val="center"/>
            </w:pPr>
            <w:r w:rsidRPr="00B5154B">
              <w:t xml:space="preserve">от должностного оклада </w:t>
            </w:r>
            <w:r w:rsidR="003859C7">
              <w:t xml:space="preserve">за подготовку спортсмена </w:t>
            </w:r>
            <w:r w:rsidRPr="00B5154B">
              <w:t>в зависимо</w:t>
            </w:r>
            <w:r w:rsidR="003859C7">
              <w:t>сти от показанного спортсменом</w:t>
            </w:r>
          </w:p>
          <w:p w14:paraId="511112B8" w14:textId="77777777" w:rsidR="00DD3377" w:rsidRPr="00B5154B" w:rsidRDefault="00DD3377" w:rsidP="00DD3377">
            <w:pPr>
              <w:autoSpaceDE w:val="0"/>
              <w:ind w:left="-104"/>
              <w:jc w:val="center"/>
            </w:pPr>
            <w:r w:rsidRPr="00B5154B">
              <w:t xml:space="preserve">спортивного результата   </w:t>
            </w:r>
          </w:p>
          <w:p w14:paraId="1707FAE2" w14:textId="77777777" w:rsidR="00DD3377" w:rsidRPr="00B5154B" w:rsidRDefault="00DD3377" w:rsidP="00DD3377">
            <w:pPr>
              <w:autoSpaceDE w:val="0"/>
              <w:ind w:left="-104"/>
              <w:jc w:val="center"/>
            </w:pPr>
            <w:r w:rsidRPr="00B5154B">
              <w:t>(в процентах)</w:t>
            </w:r>
          </w:p>
        </w:tc>
      </w:tr>
      <w:tr w:rsidR="00DD3377" w:rsidRPr="00B5154B" w14:paraId="6D7D57FC" w14:textId="77777777" w:rsidTr="0017081C">
        <w:trPr>
          <w:trHeight w:val="206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2C9927" w14:textId="77777777" w:rsidR="00DD3377" w:rsidRPr="00B5154B" w:rsidRDefault="00DD3377" w:rsidP="00DD3377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0FC5060" w14:textId="77777777" w:rsidR="00DD3377" w:rsidRPr="00B5154B" w:rsidRDefault="00DD3377" w:rsidP="00DD3377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4393C" w14:textId="77777777" w:rsidR="00DD3377" w:rsidRPr="00B5154B" w:rsidRDefault="00DD3377" w:rsidP="00DD3377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347BC6" w14:textId="77777777" w:rsidR="00DD3377" w:rsidRPr="00B5154B" w:rsidRDefault="00DD3377" w:rsidP="00DD3377">
            <w:pPr>
              <w:autoSpaceDE w:val="0"/>
              <w:jc w:val="center"/>
            </w:pPr>
            <w:r w:rsidRPr="00B5154B">
              <w:t>4</w:t>
            </w:r>
          </w:p>
        </w:tc>
      </w:tr>
      <w:tr w:rsidR="00DD3377" w:rsidRPr="00B5154B" w14:paraId="6A5CB51B" w14:textId="77777777" w:rsidTr="00B61D6B">
        <w:trPr>
          <w:trHeight w:val="170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CA53E87" w14:textId="77777777" w:rsidR="00DD3377" w:rsidRPr="00B5154B" w:rsidRDefault="00DD3377" w:rsidP="008745B1">
            <w:pPr>
              <w:autoSpaceDE w:val="0"/>
              <w:jc w:val="center"/>
              <w:rPr>
                <w:highlight w:val="yellow"/>
              </w:rPr>
            </w:pPr>
            <w:r w:rsidRPr="00B5154B">
              <w:t>В личных или индивидуальных олимпийских дисциплинах по олимпийским видам спорта, а также в неолимпийских дисциплинах Олимпийского вида спорта, в котором разыгрывается более 30 комплектов медалей на Олимпийских играх</w:t>
            </w:r>
          </w:p>
        </w:tc>
      </w:tr>
      <w:tr w:rsidR="00DD3377" w:rsidRPr="00B5154B" w14:paraId="73C8A7EB" w14:textId="77777777" w:rsidTr="00B61D6B">
        <w:trPr>
          <w:trHeight w:val="170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19CB497" w14:textId="77777777" w:rsidR="00DD3377" w:rsidRPr="00B5154B" w:rsidRDefault="00DD3377" w:rsidP="008745B1">
            <w:pPr>
              <w:autoSpaceDE w:val="0"/>
              <w:jc w:val="center"/>
              <w:rPr>
                <w:highlight w:val="yellow"/>
              </w:rPr>
            </w:pPr>
            <w:r w:rsidRPr="00B5154B">
              <w:t>1. Официальные международные спортивные соревнования</w:t>
            </w:r>
          </w:p>
        </w:tc>
      </w:tr>
      <w:tr w:rsidR="008745B1" w:rsidRPr="00B5154B" w14:paraId="3B5E6B62" w14:textId="77777777" w:rsidTr="00B61D6B">
        <w:trPr>
          <w:trHeight w:val="17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3DEE2DF" w14:textId="77777777" w:rsidR="008745B1" w:rsidRPr="00B5154B" w:rsidRDefault="008745B1" w:rsidP="008745B1">
            <w:pPr>
              <w:autoSpaceDE w:val="0"/>
              <w:jc w:val="center"/>
            </w:pPr>
            <w:r w:rsidRPr="00B5154B">
              <w:t>1.1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8B27E2C" w14:textId="77777777" w:rsidR="008745B1" w:rsidRPr="00B5154B" w:rsidRDefault="008745B1" w:rsidP="008745B1">
            <w:pPr>
              <w:autoSpaceDE w:val="0"/>
            </w:pPr>
            <w:r w:rsidRPr="00B5154B">
              <w:t>Летние и зимние Олимпийские игры, Паралимпийские игры,</w:t>
            </w:r>
          </w:p>
          <w:p w14:paraId="029F2CE3" w14:textId="77777777" w:rsidR="008745B1" w:rsidRPr="00B5154B" w:rsidRDefault="008745B1" w:rsidP="008745B1">
            <w:pPr>
              <w:autoSpaceDE w:val="0"/>
            </w:pPr>
            <w:r w:rsidRPr="00B5154B">
              <w:t>Сурдлимпийские игры,</w:t>
            </w:r>
          </w:p>
          <w:p w14:paraId="2F89BE35" w14:textId="77777777" w:rsidR="008745B1" w:rsidRPr="00B5154B" w:rsidRDefault="008745B1" w:rsidP="008745B1">
            <w:pPr>
              <w:autoSpaceDE w:val="0"/>
            </w:pPr>
            <w:r w:rsidRPr="00B5154B">
              <w:t>Чемпионат мира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2C482" w14:textId="77777777" w:rsidR="008745B1" w:rsidRPr="00B5154B" w:rsidRDefault="00036363" w:rsidP="008745B1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49841F" w14:textId="78E3FB85" w:rsidR="008745B1" w:rsidRPr="00B5154B" w:rsidRDefault="00284DE2" w:rsidP="008745B1">
            <w:pPr>
              <w:autoSpaceDE w:val="0"/>
              <w:jc w:val="center"/>
            </w:pPr>
            <w:r>
              <w:t>400</w:t>
            </w:r>
          </w:p>
        </w:tc>
      </w:tr>
      <w:tr w:rsidR="008745B1" w:rsidRPr="00B5154B" w14:paraId="64DAB0B6" w14:textId="77777777" w:rsidTr="00B61D6B">
        <w:trPr>
          <w:trHeight w:val="167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04A6B70" w14:textId="77777777" w:rsidR="008745B1" w:rsidRPr="00B5154B" w:rsidRDefault="008745B1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08838D" w14:textId="77777777" w:rsidR="008745B1" w:rsidRPr="00B5154B" w:rsidRDefault="008745B1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863A" w14:textId="035C9A72" w:rsidR="008745B1" w:rsidRPr="00B5154B" w:rsidRDefault="00036363" w:rsidP="008745B1">
            <w:pPr>
              <w:autoSpaceDE w:val="0"/>
              <w:jc w:val="center"/>
            </w:pPr>
            <w:r>
              <w:t>2</w:t>
            </w:r>
            <w:r w:rsidR="00B81FDE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4915EB" w14:textId="178F37CD" w:rsidR="008745B1" w:rsidRPr="00B5154B" w:rsidRDefault="00284DE2" w:rsidP="008745B1">
            <w:pPr>
              <w:autoSpaceDE w:val="0"/>
              <w:jc w:val="center"/>
            </w:pPr>
            <w:r>
              <w:t>360</w:t>
            </w:r>
          </w:p>
        </w:tc>
      </w:tr>
      <w:tr w:rsidR="008745B1" w:rsidRPr="00B5154B" w14:paraId="05695EDF" w14:textId="77777777" w:rsidTr="00B61D6B">
        <w:trPr>
          <w:trHeight w:val="167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BA15E0" w14:textId="77777777" w:rsidR="008745B1" w:rsidRPr="00B5154B" w:rsidRDefault="008745B1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E61175" w14:textId="77777777" w:rsidR="008745B1" w:rsidRPr="00B5154B" w:rsidRDefault="008745B1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8A299" w14:textId="306E0513" w:rsidR="008745B1" w:rsidRPr="00B5154B" w:rsidRDefault="00B81FDE" w:rsidP="008745B1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C2B367" w14:textId="2C83D606" w:rsidR="008745B1" w:rsidRPr="00B5154B" w:rsidRDefault="00284DE2" w:rsidP="008745B1">
            <w:pPr>
              <w:autoSpaceDE w:val="0"/>
              <w:jc w:val="center"/>
            </w:pPr>
            <w:r>
              <w:t>320</w:t>
            </w:r>
          </w:p>
        </w:tc>
      </w:tr>
      <w:tr w:rsidR="00B81FDE" w:rsidRPr="00B5154B" w14:paraId="0E2B9BC2" w14:textId="77777777" w:rsidTr="00B61D6B">
        <w:trPr>
          <w:trHeight w:val="167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C6C5E47" w14:textId="77777777" w:rsidR="00B81FDE" w:rsidRPr="00B5154B" w:rsidRDefault="00B81FDE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469A8CD" w14:textId="77777777" w:rsidR="00B81FDE" w:rsidRPr="00B5154B" w:rsidRDefault="00B81FDE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DA69A" w14:textId="76D96DB8" w:rsidR="00B81FDE" w:rsidRDefault="00B81FDE" w:rsidP="008745B1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6D2B87" w14:textId="6B92FE0C" w:rsidR="00B81FDE" w:rsidRDefault="00284DE2" w:rsidP="008745B1">
            <w:pPr>
              <w:autoSpaceDE w:val="0"/>
              <w:jc w:val="center"/>
            </w:pPr>
            <w:r>
              <w:t>280</w:t>
            </w:r>
          </w:p>
        </w:tc>
      </w:tr>
      <w:tr w:rsidR="008745B1" w:rsidRPr="00B5154B" w14:paraId="2B8CBC67" w14:textId="77777777" w:rsidTr="00B61D6B">
        <w:trPr>
          <w:trHeight w:val="167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94C6E" w14:textId="77777777" w:rsidR="008745B1" w:rsidRPr="00B5154B" w:rsidRDefault="008745B1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5F361" w14:textId="77777777" w:rsidR="008745B1" w:rsidRPr="00B5154B" w:rsidRDefault="008745B1" w:rsidP="008745B1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6746D" w14:textId="77777777" w:rsidR="008745B1" w:rsidRPr="00B5154B" w:rsidRDefault="008745B1" w:rsidP="008745B1">
            <w:pPr>
              <w:autoSpaceDE w:val="0"/>
              <w:jc w:val="center"/>
            </w:pPr>
            <w:r w:rsidRPr="00B5154B">
              <w:t>участие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5D6F89" w14:textId="27E532F8" w:rsidR="008745B1" w:rsidRPr="00B5154B" w:rsidRDefault="00284DE2" w:rsidP="008745B1">
            <w:pPr>
              <w:autoSpaceDE w:val="0"/>
              <w:jc w:val="center"/>
            </w:pPr>
            <w:r>
              <w:t>240</w:t>
            </w:r>
          </w:p>
        </w:tc>
      </w:tr>
      <w:tr w:rsidR="00B81FDE" w:rsidRPr="00B5154B" w14:paraId="3FCF505C" w14:textId="77777777" w:rsidTr="009F3926">
        <w:trPr>
          <w:trHeight w:val="153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2488E5" w14:textId="77777777" w:rsidR="00B81FDE" w:rsidRPr="00B5154B" w:rsidRDefault="00B81FDE" w:rsidP="00B81FDE">
            <w:pPr>
              <w:autoSpaceDE w:val="0"/>
              <w:jc w:val="center"/>
            </w:pPr>
            <w:r>
              <w:t>1.2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A48BFE" w14:textId="77777777" w:rsidR="00B81FDE" w:rsidRPr="00B5154B" w:rsidRDefault="00B81FDE" w:rsidP="00B81FDE">
            <w:pPr>
              <w:autoSpaceDE w:val="0"/>
            </w:pPr>
            <w:r w:rsidRPr="00B5154B">
              <w:t xml:space="preserve">Чемпионат Европы, </w:t>
            </w:r>
          </w:p>
          <w:p w14:paraId="209B37BD" w14:textId="77777777" w:rsidR="00B81FDE" w:rsidRPr="00B5154B" w:rsidRDefault="00B81FDE" w:rsidP="00B81FDE">
            <w:pPr>
              <w:autoSpaceDE w:val="0"/>
            </w:pPr>
            <w:r w:rsidRPr="00B5154B">
              <w:t>Кубок мира (сумма этапов или финал),</w:t>
            </w:r>
          </w:p>
          <w:p w14:paraId="7DB6046E" w14:textId="77777777" w:rsidR="00B81FDE" w:rsidRPr="00B5154B" w:rsidRDefault="00B81FDE" w:rsidP="00B81FDE">
            <w:pPr>
              <w:autoSpaceDE w:val="0"/>
            </w:pPr>
            <w:r w:rsidRPr="00B5154B">
              <w:t>Европейские игры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4F333" w14:textId="62AF5FF1" w:rsidR="00B81FDE" w:rsidRPr="00B5154B" w:rsidRDefault="00B81FDE" w:rsidP="00B81FDE">
            <w:pPr>
              <w:autoSpaceDE w:val="0"/>
              <w:jc w:val="center"/>
            </w:pPr>
            <w:r w:rsidRPr="001C39CD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82B7BA" w14:textId="51C69110" w:rsidR="00B81FDE" w:rsidRPr="00B5154B" w:rsidRDefault="00284DE2" w:rsidP="00B81FDE">
            <w:pPr>
              <w:autoSpaceDE w:val="0"/>
              <w:jc w:val="center"/>
            </w:pPr>
            <w:r>
              <w:t>320</w:t>
            </w:r>
          </w:p>
        </w:tc>
      </w:tr>
      <w:tr w:rsidR="00B81FDE" w:rsidRPr="00B5154B" w14:paraId="600A1250" w14:textId="77777777" w:rsidTr="009F3926">
        <w:trPr>
          <w:trHeight w:val="153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F4AA195" w14:textId="77777777" w:rsidR="00B81FDE" w:rsidRPr="00B5154B" w:rsidRDefault="00B81FDE" w:rsidP="00B81FDE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D258188" w14:textId="77777777" w:rsidR="00B81FDE" w:rsidRPr="00B5154B" w:rsidRDefault="00B81FDE" w:rsidP="00B81FDE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72548" w14:textId="056D7B0F" w:rsidR="00B81FDE" w:rsidRPr="00B5154B" w:rsidRDefault="00B81FDE" w:rsidP="00B81FDE">
            <w:pPr>
              <w:autoSpaceDE w:val="0"/>
              <w:jc w:val="center"/>
            </w:pPr>
            <w:r w:rsidRPr="001C39CD">
              <w:t xml:space="preserve">2, 3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8E240E" w14:textId="1272DD77" w:rsidR="00B81FDE" w:rsidRPr="00B5154B" w:rsidRDefault="00284DE2" w:rsidP="00B81FDE">
            <w:pPr>
              <w:autoSpaceDE w:val="0"/>
              <w:jc w:val="center"/>
            </w:pPr>
            <w:r>
              <w:t>280</w:t>
            </w:r>
          </w:p>
        </w:tc>
      </w:tr>
      <w:tr w:rsidR="00B81FDE" w:rsidRPr="00B5154B" w14:paraId="70CE8E15" w14:textId="77777777" w:rsidTr="009F3926">
        <w:trPr>
          <w:trHeight w:val="153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D6D701C" w14:textId="77777777" w:rsidR="00B81FDE" w:rsidRPr="00B5154B" w:rsidRDefault="00B81FDE" w:rsidP="00B81FDE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A72D556" w14:textId="77777777" w:rsidR="00B81FDE" w:rsidRPr="00B5154B" w:rsidRDefault="00B81FDE" w:rsidP="00B81FDE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F2520" w14:textId="1CFC4AD6" w:rsidR="00B81FDE" w:rsidRPr="00B5154B" w:rsidRDefault="00B81FDE" w:rsidP="00B81FDE">
            <w:pPr>
              <w:autoSpaceDE w:val="0"/>
              <w:jc w:val="center"/>
            </w:pPr>
            <w:r w:rsidRPr="001C39CD"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F01126" w14:textId="3B17E90D" w:rsidR="00B81FDE" w:rsidRPr="00B5154B" w:rsidRDefault="00284DE2" w:rsidP="00B81FDE">
            <w:pPr>
              <w:autoSpaceDE w:val="0"/>
              <w:jc w:val="center"/>
            </w:pPr>
            <w:r>
              <w:t>240</w:t>
            </w:r>
          </w:p>
        </w:tc>
      </w:tr>
      <w:tr w:rsidR="00B81FDE" w:rsidRPr="00B5154B" w14:paraId="40501AF3" w14:textId="77777777" w:rsidTr="009F3926">
        <w:trPr>
          <w:trHeight w:val="153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A4E64A5" w14:textId="77777777" w:rsidR="00B81FDE" w:rsidRPr="00B5154B" w:rsidRDefault="00B81FDE" w:rsidP="00B81FDE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77FC9D" w14:textId="77777777" w:rsidR="00B81FDE" w:rsidRPr="00B5154B" w:rsidRDefault="00B81FDE" w:rsidP="00B81FDE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D15F" w14:textId="738FFEF0" w:rsidR="00B81FDE" w:rsidRDefault="00B81FDE" w:rsidP="00B81FDE">
            <w:pPr>
              <w:autoSpaceDE w:val="0"/>
              <w:jc w:val="center"/>
            </w:pPr>
            <w:r w:rsidRPr="001C39CD">
              <w:t xml:space="preserve">5, 6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C72E83" w14:textId="232B9A3D" w:rsidR="00B81FDE" w:rsidRDefault="00284DE2" w:rsidP="00B81FDE">
            <w:pPr>
              <w:autoSpaceDE w:val="0"/>
              <w:jc w:val="center"/>
            </w:pPr>
            <w:r>
              <w:t>220</w:t>
            </w:r>
          </w:p>
        </w:tc>
      </w:tr>
      <w:tr w:rsidR="00B81FDE" w:rsidRPr="00B5154B" w14:paraId="49A06A06" w14:textId="77777777" w:rsidTr="009F3926">
        <w:trPr>
          <w:trHeight w:val="153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2F80B" w14:textId="77777777" w:rsidR="00B81FDE" w:rsidRPr="00B5154B" w:rsidRDefault="00B81FDE" w:rsidP="00B81FDE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288C6" w14:textId="77777777" w:rsidR="00B81FDE" w:rsidRPr="00B5154B" w:rsidRDefault="00B81FDE" w:rsidP="00B81FDE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5F86A" w14:textId="4C46A11C" w:rsidR="00B81FDE" w:rsidRDefault="00B81FDE" w:rsidP="00B81FDE">
            <w:pPr>
              <w:autoSpaceDE w:val="0"/>
              <w:jc w:val="center"/>
            </w:pPr>
            <w:r w:rsidRPr="001C39CD">
              <w:t>участие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E79DE0" w14:textId="1828A028" w:rsidR="00B81FDE" w:rsidRDefault="00284DE2" w:rsidP="00B81FDE">
            <w:pPr>
              <w:autoSpaceDE w:val="0"/>
              <w:jc w:val="center"/>
            </w:pPr>
            <w:r>
              <w:t>200</w:t>
            </w:r>
          </w:p>
        </w:tc>
      </w:tr>
      <w:tr w:rsidR="008745B1" w:rsidRPr="00B5154B" w14:paraId="65303F4E" w14:textId="77777777" w:rsidTr="00B61D6B">
        <w:trPr>
          <w:trHeight w:val="12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DAD12" w14:textId="77777777" w:rsidR="008745B1" w:rsidRPr="00B5154B" w:rsidRDefault="00E032C4" w:rsidP="008745B1">
            <w:pPr>
              <w:autoSpaceDE w:val="0"/>
              <w:snapToGrid w:val="0"/>
              <w:jc w:val="center"/>
            </w:pPr>
            <w:r>
              <w:t>1.3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65AD" w14:textId="77777777" w:rsidR="008745B1" w:rsidRPr="00B5154B" w:rsidRDefault="008745B1" w:rsidP="008745B1">
            <w:pPr>
              <w:autoSpaceDE w:val="0"/>
              <w:snapToGrid w:val="0"/>
            </w:pPr>
            <w:r w:rsidRPr="00B5154B">
              <w:t>Кубок Европы (сумма этапов или финал)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8B65" w14:textId="77777777" w:rsidR="008745B1" w:rsidRPr="00B5154B" w:rsidRDefault="008745B1" w:rsidP="008745B1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6A98" w14:textId="11DE3917" w:rsidR="008745B1" w:rsidRPr="00B5154B" w:rsidRDefault="00284DE2" w:rsidP="008745B1">
            <w:pPr>
              <w:autoSpaceDE w:val="0"/>
              <w:jc w:val="center"/>
            </w:pPr>
            <w:r>
              <w:t>280</w:t>
            </w:r>
          </w:p>
        </w:tc>
      </w:tr>
      <w:tr w:rsidR="008745B1" w:rsidRPr="00B5154B" w14:paraId="2675F59F" w14:textId="77777777" w:rsidTr="00B61D6B">
        <w:trPr>
          <w:trHeight w:val="129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775E" w14:textId="77777777" w:rsidR="008745B1" w:rsidRPr="00B5154B" w:rsidRDefault="008745B1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5176F" w14:textId="77777777" w:rsidR="008745B1" w:rsidRPr="00B5154B" w:rsidRDefault="008745B1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BF56" w14:textId="119C039B" w:rsidR="008745B1" w:rsidRPr="00B5154B" w:rsidRDefault="00036363" w:rsidP="008745B1">
            <w:pPr>
              <w:autoSpaceDE w:val="0"/>
              <w:jc w:val="center"/>
            </w:pPr>
            <w:r>
              <w:t>2</w:t>
            </w:r>
            <w:r w:rsidR="00B81FDE">
              <w:t>-3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210F" w14:textId="3EFE816A" w:rsidR="008745B1" w:rsidRPr="00B5154B" w:rsidRDefault="00284DE2" w:rsidP="008745B1">
            <w:pPr>
              <w:autoSpaceDE w:val="0"/>
              <w:jc w:val="center"/>
            </w:pPr>
            <w:r>
              <w:t>240</w:t>
            </w:r>
          </w:p>
        </w:tc>
      </w:tr>
      <w:tr w:rsidR="008745B1" w:rsidRPr="00B5154B" w14:paraId="532EFC4E" w14:textId="77777777" w:rsidTr="00B61D6B">
        <w:trPr>
          <w:trHeight w:val="129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9EF2" w14:textId="77777777" w:rsidR="008745B1" w:rsidRPr="00B5154B" w:rsidRDefault="008745B1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56A5" w14:textId="77777777" w:rsidR="008745B1" w:rsidRPr="00B5154B" w:rsidRDefault="008745B1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628F" w14:textId="77777777" w:rsidR="008745B1" w:rsidRDefault="00B81FDE" w:rsidP="008745B1">
            <w:pPr>
              <w:autoSpaceDE w:val="0"/>
              <w:jc w:val="center"/>
            </w:pPr>
            <w:r>
              <w:t>4</w:t>
            </w:r>
          </w:p>
          <w:p w14:paraId="10EAE2A4" w14:textId="3D7F6311" w:rsidR="001262DB" w:rsidRPr="00B5154B" w:rsidRDefault="001262DB" w:rsidP="008745B1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7A3B" w14:textId="09CF88C6" w:rsidR="009C3248" w:rsidRPr="00B5154B" w:rsidRDefault="00284DE2" w:rsidP="00B563CA">
            <w:pPr>
              <w:autoSpaceDE w:val="0"/>
              <w:jc w:val="center"/>
            </w:pPr>
            <w:r>
              <w:t>200</w:t>
            </w:r>
          </w:p>
        </w:tc>
      </w:tr>
      <w:tr w:rsidR="0017081C" w:rsidRPr="00B5154B" w14:paraId="2E2B9A03" w14:textId="77777777" w:rsidTr="0017081C">
        <w:trPr>
          <w:trHeight w:val="273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1C077A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4579D1F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3AB3F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3D4277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4</w:t>
            </w:r>
          </w:p>
        </w:tc>
      </w:tr>
      <w:tr w:rsidR="00380EA6" w:rsidRPr="00B5154B" w14:paraId="18B716AA" w14:textId="77777777" w:rsidTr="009F3926">
        <w:trPr>
          <w:trHeight w:val="252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C921221" w14:textId="77777777" w:rsidR="00380EA6" w:rsidRPr="00B5154B" w:rsidRDefault="00380EA6" w:rsidP="00380EA6">
            <w:pPr>
              <w:autoSpaceDE w:val="0"/>
              <w:jc w:val="center"/>
            </w:pPr>
            <w:r>
              <w:t>1.4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ACE5501" w14:textId="77777777" w:rsidR="00380EA6" w:rsidRPr="00B5154B" w:rsidRDefault="00380EA6" w:rsidP="00380EA6">
            <w:pPr>
              <w:autoSpaceDE w:val="0"/>
            </w:pPr>
            <w:r w:rsidRPr="00B5154B"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FD91B" w14:textId="538FA061" w:rsidR="00380EA6" w:rsidRPr="00B5154B" w:rsidRDefault="00380EA6" w:rsidP="00380EA6">
            <w:pPr>
              <w:autoSpaceDE w:val="0"/>
              <w:jc w:val="center"/>
            </w:pPr>
            <w:r w:rsidRPr="000229FA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58E788" w14:textId="244D2A99" w:rsidR="00380EA6" w:rsidRPr="00B5154B" w:rsidRDefault="00D50FED" w:rsidP="00380EA6">
            <w:pPr>
              <w:autoSpaceDE w:val="0"/>
              <w:jc w:val="center"/>
            </w:pPr>
            <w:r>
              <w:t>280</w:t>
            </w:r>
          </w:p>
        </w:tc>
      </w:tr>
      <w:tr w:rsidR="00380EA6" w:rsidRPr="00B5154B" w14:paraId="69BC44C9" w14:textId="77777777" w:rsidTr="009F3926">
        <w:trPr>
          <w:trHeight w:val="252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2ED2B75" w14:textId="77777777" w:rsidR="00380EA6" w:rsidRPr="00B5154B" w:rsidRDefault="00380EA6" w:rsidP="00380EA6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A90E15" w14:textId="77777777" w:rsidR="00380EA6" w:rsidRPr="00B5154B" w:rsidRDefault="00380EA6" w:rsidP="00380EA6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E08A8" w14:textId="2E2E606E" w:rsidR="00380EA6" w:rsidRPr="00B5154B" w:rsidRDefault="00380EA6" w:rsidP="00380EA6">
            <w:pPr>
              <w:autoSpaceDE w:val="0"/>
              <w:jc w:val="center"/>
            </w:pPr>
            <w:r w:rsidRPr="000229FA">
              <w:t xml:space="preserve">2, 3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EEE461" w14:textId="774FE7D5" w:rsidR="00380EA6" w:rsidRPr="00B5154B" w:rsidRDefault="00D50FED" w:rsidP="00380EA6">
            <w:pPr>
              <w:autoSpaceDE w:val="0"/>
              <w:jc w:val="center"/>
            </w:pPr>
            <w:r>
              <w:t>240</w:t>
            </w:r>
          </w:p>
        </w:tc>
      </w:tr>
      <w:tr w:rsidR="00D50FED" w:rsidRPr="00B5154B" w14:paraId="278DF912" w14:textId="77777777" w:rsidTr="009F3926">
        <w:trPr>
          <w:trHeight w:val="562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6A7D46B" w14:textId="77777777" w:rsidR="00D50FED" w:rsidRPr="00B5154B" w:rsidRDefault="00D50FED" w:rsidP="00380EA6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8D0150" w14:textId="77777777" w:rsidR="00D50FED" w:rsidRPr="00B5154B" w:rsidRDefault="00D50FED" w:rsidP="00380EA6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F781806" w14:textId="3B5CED66" w:rsidR="00D50FED" w:rsidRPr="00B5154B" w:rsidRDefault="00D50FED" w:rsidP="00380EA6">
            <w:pPr>
              <w:autoSpaceDE w:val="0"/>
              <w:jc w:val="center"/>
            </w:pPr>
            <w:r w:rsidRPr="000229FA"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D3EA6B3" w14:textId="2A1F8262" w:rsidR="00D50FED" w:rsidRPr="00B5154B" w:rsidRDefault="00D50FED" w:rsidP="00380EA6">
            <w:pPr>
              <w:autoSpaceDE w:val="0"/>
              <w:jc w:val="center"/>
            </w:pPr>
            <w:r>
              <w:t>200</w:t>
            </w:r>
          </w:p>
        </w:tc>
      </w:tr>
      <w:tr w:rsidR="008745B1" w:rsidRPr="00B5154B" w14:paraId="17E8E439" w14:textId="77777777" w:rsidTr="00B61D6B">
        <w:trPr>
          <w:trHeight w:val="102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8EB6D" w14:textId="77777777" w:rsidR="008745B1" w:rsidRPr="00B5154B" w:rsidRDefault="008745B1" w:rsidP="008745B1">
            <w:pPr>
              <w:autoSpaceDE w:val="0"/>
              <w:jc w:val="center"/>
            </w:pPr>
            <w:r w:rsidRPr="00B5154B">
              <w:t>1.5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8C7DCD" w14:textId="77777777" w:rsidR="008745B1" w:rsidRPr="00B5154B" w:rsidRDefault="008745B1" w:rsidP="008745B1">
            <w:pPr>
              <w:autoSpaceDE w:val="0"/>
            </w:pPr>
            <w:r w:rsidRPr="00B5154B">
              <w:t>Этапы Кубка мира</w:t>
            </w:r>
          </w:p>
          <w:p w14:paraId="65C30D11" w14:textId="77777777" w:rsidR="00DD3377" w:rsidRPr="00B5154B" w:rsidRDefault="00DD3377" w:rsidP="008745B1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3F17" w14:textId="77777777" w:rsidR="008745B1" w:rsidRPr="00B5154B" w:rsidRDefault="008745B1" w:rsidP="008745B1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55F6C6" w14:textId="6754EA6D" w:rsidR="008745B1" w:rsidRPr="00380EA6" w:rsidRDefault="00380EA6" w:rsidP="008745B1">
            <w:pPr>
              <w:autoSpaceDE w:val="0"/>
              <w:jc w:val="center"/>
            </w:pPr>
            <w:r>
              <w:t>160</w:t>
            </w:r>
          </w:p>
        </w:tc>
      </w:tr>
      <w:tr w:rsidR="008745B1" w:rsidRPr="00B5154B" w14:paraId="0E870FD3" w14:textId="77777777" w:rsidTr="00B61D6B">
        <w:trPr>
          <w:trHeight w:val="102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80D76" w14:textId="77777777" w:rsidR="008745B1" w:rsidRPr="00B5154B" w:rsidRDefault="008745B1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94EE4" w14:textId="77777777" w:rsidR="008745B1" w:rsidRPr="00B5154B" w:rsidRDefault="008745B1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477AA" w14:textId="77777777" w:rsidR="00B5154B" w:rsidRPr="00B5154B" w:rsidRDefault="008745B1" w:rsidP="00B563CA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FF91BE" w14:textId="299A587D" w:rsidR="008745B1" w:rsidRPr="00380EA6" w:rsidRDefault="00380EA6" w:rsidP="008745B1">
            <w:pPr>
              <w:autoSpaceDE w:val="0"/>
              <w:jc w:val="center"/>
            </w:pPr>
            <w:r>
              <w:t>13</w:t>
            </w:r>
            <w:r w:rsidR="00D50FED">
              <w:t>0</w:t>
            </w:r>
          </w:p>
        </w:tc>
      </w:tr>
      <w:tr w:rsidR="00380EA6" w:rsidRPr="00B5154B" w14:paraId="13159F75" w14:textId="77777777" w:rsidTr="009F3926">
        <w:trPr>
          <w:trHeight w:val="5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E76D768" w14:textId="77777777" w:rsidR="00380EA6" w:rsidRPr="00B5154B" w:rsidRDefault="00380EA6" w:rsidP="008745B1">
            <w:pPr>
              <w:autoSpaceDE w:val="0"/>
              <w:jc w:val="center"/>
            </w:pPr>
            <w:r w:rsidRPr="00B5154B">
              <w:t>1.6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32B51A" w14:textId="77777777" w:rsidR="00380EA6" w:rsidRPr="00B5154B" w:rsidRDefault="00380EA6" w:rsidP="008745B1">
            <w:pPr>
              <w:autoSpaceDE w:val="0"/>
            </w:pPr>
            <w:r w:rsidRPr="00B5154B">
              <w:t>Первенство мира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A9E42" w14:textId="77777777" w:rsidR="00380EA6" w:rsidRPr="00B5154B" w:rsidRDefault="00380EA6" w:rsidP="008745B1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760E75" w14:textId="555FE17B" w:rsidR="00380EA6" w:rsidRPr="00380EA6" w:rsidRDefault="00D50FED" w:rsidP="008745B1">
            <w:pPr>
              <w:autoSpaceDE w:val="0"/>
              <w:jc w:val="center"/>
            </w:pPr>
            <w:r>
              <w:t>200</w:t>
            </w:r>
          </w:p>
        </w:tc>
      </w:tr>
      <w:tr w:rsidR="00380EA6" w:rsidRPr="00B5154B" w14:paraId="17924328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931635" w14:textId="77777777" w:rsidR="00380EA6" w:rsidRPr="00B5154B" w:rsidRDefault="00380EA6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8C7CCC5" w14:textId="77777777" w:rsidR="00380EA6" w:rsidRPr="00B5154B" w:rsidRDefault="00380EA6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7490D" w14:textId="629CE59B" w:rsidR="00380EA6" w:rsidRPr="00B5154B" w:rsidRDefault="00380EA6" w:rsidP="008745B1">
            <w:pPr>
              <w:autoSpaceDE w:val="0"/>
              <w:jc w:val="center"/>
            </w:pPr>
            <w:r>
              <w:t>2-</w:t>
            </w:r>
            <w:r w:rsidR="00D50FED"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8A6D5C" w14:textId="4C2B4F59" w:rsidR="00380EA6" w:rsidRPr="00380EA6" w:rsidRDefault="00D50FED" w:rsidP="008745B1">
            <w:pPr>
              <w:autoSpaceDE w:val="0"/>
              <w:jc w:val="center"/>
            </w:pPr>
            <w:r>
              <w:t>160</w:t>
            </w:r>
          </w:p>
        </w:tc>
      </w:tr>
      <w:tr w:rsidR="00D50FED" w:rsidRPr="00B5154B" w14:paraId="52399C14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B6407B3" w14:textId="77777777" w:rsidR="00D50FED" w:rsidRPr="00B5154B" w:rsidRDefault="00D50FED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788297B" w14:textId="77777777" w:rsidR="00D50FED" w:rsidRPr="00B5154B" w:rsidRDefault="00D50FED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C2A26" w14:textId="733AC860" w:rsidR="00D50FED" w:rsidRDefault="00D50FED" w:rsidP="008745B1">
            <w:pPr>
              <w:autoSpaceDE w:val="0"/>
              <w:jc w:val="center"/>
            </w:pPr>
            <w:r>
              <w:t>4-5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D9E52C" w14:textId="29396AC0" w:rsidR="00D50FED" w:rsidRDefault="00D50FED" w:rsidP="008745B1">
            <w:pPr>
              <w:autoSpaceDE w:val="0"/>
              <w:jc w:val="center"/>
            </w:pPr>
            <w:r>
              <w:t>140</w:t>
            </w:r>
          </w:p>
        </w:tc>
      </w:tr>
      <w:tr w:rsidR="00380EA6" w:rsidRPr="00B5154B" w14:paraId="1148FE6D" w14:textId="77777777" w:rsidTr="00380EA6">
        <w:trPr>
          <w:trHeight w:val="277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271C1D" w14:textId="77777777" w:rsidR="00380EA6" w:rsidRPr="00B5154B" w:rsidRDefault="00380EA6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6E626C" w14:textId="77777777" w:rsidR="00380EA6" w:rsidRPr="00B5154B" w:rsidRDefault="00380EA6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09C29391" w14:textId="17D21AA3" w:rsidR="00380EA6" w:rsidRPr="00B5154B" w:rsidRDefault="00D50FED" w:rsidP="008745B1">
            <w:pPr>
              <w:autoSpaceDE w:val="0"/>
              <w:jc w:val="center"/>
            </w:pPr>
            <w: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8A3DC59" w14:textId="5D5E6978" w:rsidR="00380EA6" w:rsidRPr="00B5154B" w:rsidRDefault="00D50FED" w:rsidP="008745B1">
            <w:pPr>
              <w:autoSpaceDE w:val="0"/>
              <w:jc w:val="center"/>
            </w:pPr>
            <w:r>
              <w:t>106</w:t>
            </w:r>
          </w:p>
        </w:tc>
      </w:tr>
      <w:tr w:rsidR="008745B1" w:rsidRPr="00B5154B" w14:paraId="1A0D9809" w14:textId="77777777" w:rsidTr="00380EA6">
        <w:trPr>
          <w:trHeight w:val="5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56900" w14:textId="77777777" w:rsidR="008745B1" w:rsidRPr="00B5154B" w:rsidRDefault="00E032C4" w:rsidP="008745B1">
            <w:pPr>
              <w:autoSpaceDE w:val="0"/>
              <w:jc w:val="center"/>
            </w:pPr>
            <w:r>
              <w:t>1.7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9F0D4" w14:textId="77777777" w:rsidR="008745B1" w:rsidRPr="00B5154B" w:rsidRDefault="008745B1" w:rsidP="008745B1">
            <w:pPr>
              <w:autoSpaceDE w:val="0"/>
            </w:pPr>
            <w:r w:rsidRPr="00B5154B">
              <w:t>Первенство Европы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C7F5" w14:textId="77777777" w:rsidR="008745B1" w:rsidRPr="00B5154B" w:rsidRDefault="008745B1" w:rsidP="008745B1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6C0522" w14:textId="6B2778E8" w:rsidR="008745B1" w:rsidRPr="00380EA6" w:rsidRDefault="00D50FED" w:rsidP="008745B1">
            <w:pPr>
              <w:autoSpaceDE w:val="0"/>
              <w:jc w:val="center"/>
            </w:pPr>
            <w:r>
              <w:t>160</w:t>
            </w:r>
          </w:p>
        </w:tc>
      </w:tr>
      <w:tr w:rsidR="008745B1" w:rsidRPr="00B5154B" w14:paraId="4DA91B42" w14:textId="77777777" w:rsidTr="00B61D6B">
        <w:trPr>
          <w:trHeight w:val="51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E4AF8" w14:textId="77777777" w:rsidR="008745B1" w:rsidRPr="00B5154B" w:rsidRDefault="008745B1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EBA52" w14:textId="77777777" w:rsidR="008745B1" w:rsidRPr="00B5154B" w:rsidRDefault="008745B1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EDEC3" w14:textId="7275160D" w:rsidR="008745B1" w:rsidRPr="00B5154B" w:rsidRDefault="00036363" w:rsidP="008745B1">
            <w:pPr>
              <w:autoSpaceDE w:val="0"/>
              <w:jc w:val="center"/>
            </w:pPr>
            <w:r>
              <w:t>2</w:t>
            </w:r>
            <w:r w:rsidR="00380EA6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D4CC2A" w14:textId="530E4D6C" w:rsidR="008745B1" w:rsidRPr="00380EA6" w:rsidRDefault="00D50FED" w:rsidP="008745B1">
            <w:pPr>
              <w:autoSpaceDE w:val="0"/>
              <w:jc w:val="center"/>
            </w:pPr>
            <w:r>
              <w:t>140</w:t>
            </w:r>
          </w:p>
        </w:tc>
      </w:tr>
      <w:tr w:rsidR="008745B1" w:rsidRPr="00B5154B" w14:paraId="551F9965" w14:textId="77777777" w:rsidTr="00B61D6B">
        <w:trPr>
          <w:trHeight w:val="51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78F10" w14:textId="77777777" w:rsidR="008745B1" w:rsidRPr="00B5154B" w:rsidRDefault="008745B1" w:rsidP="008745B1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83BB8" w14:textId="77777777" w:rsidR="008745B1" w:rsidRPr="00B5154B" w:rsidRDefault="008745B1" w:rsidP="008745B1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7D2B0" w14:textId="450FFF36" w:rsidR="008745B1" w:rsidRPr="00B5154B" w:rsidRDefault="00380EA6" w:rsidP="008745B1">
            <w:pPr>
              <w:autoSpaceDE w:val="0"/>
              <w:jc w:val="center"/>
            </w:pPr>
            <w:r>
              <w:t>4</w:t>
            </w:r>
            <w:r w:rsidR="00D50FED">
              <w:t>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0AA9C5" w14:textId="47D4883A" w:rsidR="008745B1" w:rsidRPr="00380EA6" w:rsidRDefault="00D50FED" w:rsidP="008745B1">
            <w:pPr>
              <w:autoSpaceDE w:val="0"/>
              <w:jc w:val="center"/>
            </w:pPr>
            <w:r>
              <w:t>104</w:t>
            </w:r>
          </w:p>
        </w:tc>
      </w:tr>
      <w:tr w:rsidR="00A77B2C" w:rsidRPr="00B5154B" w14:paraId="6F7D1D49" w14:textId="77777777" w:rsidTr="00B61D6B">
        <w:trPr>
          <w:trHeight w:val="51"/>
        </w:trPr>
        <w:tc>
          <w:tcPr>
            <w:tcW w:w="962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4CA5B0" w14:textId="77777777" w:rsidR="00A77B2C" w:rsidRPr="00B5154B" w:rsidRDefault="00A77B2C" w:rsidP="00A77B2C">
            <w:pPr>
              <w:autoSpaceDE w:val="0"/>
              <w:jc w:val="center"/>
            </w:pPr>
            <w:r w:rsidRPr="00B5154B">
              <w:t>2. Официальные всероссийские и региональные спортивные соревнования</w:t>
            </w:r>
          </w:p>
        </w:tc>
      </w:tr>
      <w:tr w:rsidR="00284DE2" w:rsidRPr="00B5154B" w14:paraId="389A487B" w14:textId="77777777" w:rsidTr="009F3926">
        <w:trPr>
          <w:trHeight w:val="5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DD97D3F" w14:textId="77777777" w:rsidR="00284DE2" w:rsidRPr="00B5154B" w:rsidRDefault="00284DE2" w:rsidP="00284DE2">
            <w:pPr>
              <w:autoSpaceDE w:val="0"/>
              <w:jc w:val="center"/>
            </w:pPr>
            <w:r>
              <w:t>2.1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A699F4" w14:textId="4CBC9A78" w:rsidR="00284DE2" w:rsidRPr="00284DE2" w:rsidRDefault="00284DE2" w:rsidP="00284DE2">
            <w:pPr>
              <w:autoSpaceDE w:val="0"/>
              <w:rPr>
                <w:color w:val="000000" w:themeColor="text1"/>
              </w:rPr>
            </w:pPr>
            <w:r w:rsidRPr="00284DE2">
              <w:rPr>
                <w:color w:val="000000" w:themeColor="text1"/>
                <w:sz w:val="22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CE4BC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8FB187" w14:textId="2A6680FF" w:rsidR="00284DE2" w:rsidRPr="00B5154B" w:rsidRDefault="009F3926" w:rsidP="00284DE2">
            <w:pPr>
              <w:autoSpaceDE w:val="0"/>
              <w:jc w:val="center"/>
            </w:pPr>
            <w:r>
              <w:t>350</w:t>
            </w:r>
          </w:p>
        </w:tc>
      </w:tr>
      <w:tr w:rsidR="00284DE2" w:rsidRPr="00B5154B" w14:paraId="2E5BF1F3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DB789E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BAF0863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18046" w14:textId="28D7A57E" w:rsidR="00284DE2" w:rsidRPr="00B5154B" w:rsidRDefault="00284DE2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02F41F" w14:textId="08038A20" w:rsidR="00284DE2" w:rsidRPr="00B5154B" w:rsidRDefault="009F3926" w:rsidP="00284DE2">
            <w:pPr>
              <w:autoSpaceDE w:val="0"/>
              <w:jc w:val="center"/>
            </w:pPr>
            <w:r>
              <w:t>300</w:t>
            </w:r>
          </w:p>
        </w:tc>
      </w:tr>
      <w:tr w:rsidR="00284DE2" w:rsidRPr="00B5154B" w14:paraId="62101986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5DC2F5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00CF603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6B617" w14:textId="2C925A8C" w:rsidR="00284DE2" w:rsidRPr="00B5154B" w:rsidRDefault="00284DE2" w:rsidP="00284DE2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C48ADC" w14:textId="677C0DC7" w:rsidR="00284DE2" w:rsidRPr="00B5154B" w:rsidRDefault="009F3926" w:rsidP="00284DE2">
            <w:pPr>
              <w:autoSpaceDE w:val="0"/>
              <w:jc w:val="center"/>
            </w:pPr>
            <w:r>
              <w:t>250</w:t>
            </w:r>
          </w:p>
        </w:tc>
      </w:tr>
      <w:tr w:rsidR="00284DE2" w:rsidRPr="00B5154B" w14:paraId="351F3775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1A89A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042B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D8DD" w14:textId="48F1100A" w:rsidR="00284DE2" w:rsidRDefault="00284DE2" w:rsidP="00284DE2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C657B2" w14:textId="5C440B0B" w:rsidR="00284DE2" w:rsidRDefault="009F3926" w:rsidP="00284DE2">
            <w:pPr>
              <w:autoSpaceDE w:val="0"/>
              <w:jc w:val="center"/>
            </w:pPr>
            <w:r>
              <w:t>200</w:t>
            </w:r>
          </w:p>
        </w:tc>
      </w:tr>
      <w:tr w:rsidR="006F684F" w:rsidRPr="00B5154B" w14:paraId="581DFD5A" w14:textId="77777777" w:rsidTr="009F3926">
        <w:trPr>
          <w:trHeight w:val="51"/>
        </w:trPr>
        <w:tc>
          <w:tcPr>
            <w:tcW w:w="83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6C53D75" w14:textId="0D816FAA" w:rsidR="006F684F" w:rsidRPr="00B5154B" w:rsidRDefault="006F684F" w:rsidP="006F684F">
            <w:pPr>
              <w:autoSpaceDE w:val="0"/>
              <w:snapToGrid w:val="0"/>
              <w:jc w:val="center"/>
            </w:pPr>
            <w:r>
              <w:t>2.2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37D3B228" w14:textId="10A0B7EF" w:rsidR="006F684F" w:rsidRPr="00B5154B" w:rsidRDefault="006F684F" w:rsidP="006F684F">
            <w:pPr>
              <w:autoSpaceDE w:val="0"/>
              <w:snapToGrid w:val="0"/>
            </w:pPr>
            <w:r>
              <w:t>Всероссийская летняя/зимняя спартакиада инвалидов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67DA6" w14:textId="46A31DD0" w:rsidR="006F684F" w:rsidRDefault="006F684F" w:rsidP="006F684F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EF3055" w14:textId="799D007D" w:rsidR="006F684F" w:rsidRDefault="009F3926" w:rsidP="006F684F">
            <w:pPr>
              <w:autoSpaceDE w:val="0"/>
              <w:jc w:val="center"/>
            </w:pPr>
            <w:r>
              <w:t>160</w:t>
            </w:r>
          </w:p>
        </w:tc>
      </w:tr>
      <w:tr w:rsidR="006F684F" w:rsidRPr="00B5154B" w14:paraId="324AE0CC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D68745D" w14:textId="77777777" w:rsidR="006F684F" w:rsidRPr="00B5154B" w:rsidRDefault="006F684F" w:rsidP="006F684F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B44E827" w14:textId="77777777" w:rsidR="006F684F" w:rsidRPr="00B5154B" w:rsidRDefault="006F684F" w:rsidP="006F684F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B0E3D" w14:textId="083623DA" w:rsidR="006F684F" w:rsidRDefault="006F684F" w:rsidP="006F684F">
            <w:pPr>
              <w:autoSpaceDE w:val="0"/>
              <w:jc w:val="center"/>
            </w:pPr>
            <w:r>
              <w:t xml:space="preserve">2 </w:t>
            </w:r>
            <w:r w:rsidRPr="00587625">
              <w:t>–</w:t>
            </w:r>
            <w:r>
              <w:t xml:space="preserve"> 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AE0D8E" w14:textId="0E4283ED" w:rsidR="006F684F" w:rsidRDefault="009F3926" w:rsidP="006F684F">
            <w:pPr>
              <w:autoSpaceDE w:val="0"/>
              <w:jc w:val="center"/>
            </w:pPr>
            <w:r>
              <w:t>130</w:t>
            </w:r>
          </w:p>
        </w:tc>
      </w:tr>
      <w:tr w:rsidR="006F684F" w:rsidRPr="00B5154B" w14:paraId="05EF189F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742BE" w14:textId="77777777" w:rsidR="006F684F" w:rsidRPr="00B5154B" w:rsidRDefault="006F684F" w:rsidP="006F684F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85A6D" w14:textId="77777777" w:rsidR="006F684F" w:rsidRPr="00B5154B" w:rsidRDefault="006F684F" w:rsidP="006F684F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1D48D" w14:textId="3D1982BA" w:rsidR="006F684F" w:rsidRDefault="006F684F" w:rsidP="006F684F">
            <w:pPr>
              <w:autoSpaceDE w:val="0"/>
              <w:jc w:val="center"/>
            </w:pPr>
            <w:r>
              <w:t xml:space="preserve">4 </w:t>
            </w:r>
            <w:r w:rsidRPr="00587625">
              <w:t>–</w:t>
            </w:r>
            <w:r>
              <w:t xml:space="preserve"> 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F3ED9C" w14:textId="2BCF6573" w:rsidR="006F684F" w:rsidRDefault="009F3926" w:rsidP="006F684F">
            <w:pPr>
              <w:autoSpaceDE w:val="0"/>
              <w:jc w:val="center"/>
            </w:pPr>
            <w:r>
              <w:t>100</w:t>
            </w:r>
          </w:p>
        </w:tc>
      </w:tr>
      <w:tr w:rsidR="006F684F" w:rsidRPr="00B5154B" w14:paraId="5D3FFA98" w14:textId="77777777" w:rsidTr="009F3926">
        <w:trPr>
          <w:trHeight w:val="51"/>
        </w:trPr>
        <w:tc>
          <w:tcPr>
            <w:tcW w:w="83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54142934" w14:textId="05BC4358" w:rsidR="006F684F" w:rsidRPr="00B5154B" w:rsidRDefault="006F684F" w:rsidP="006F684F">
            <w:pPr>
              <w:autoSpaceDE w:val="0"/>
              <w:snapToGrid w:val="0"/>
              <w:jc w:val="center"/>
            </w:pPr>
            <w:r>
              <w:t>2.3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47D9DD0" w14:textId="00BCF7D0" w:rsidR="006F684F" w:rsidRPr="00B5154B" w:rsidRDefault="006F684F" w:rsidP="006F684F">
            <w:pPr>
              <w:autoSpaceDE w:val="0"/>
              <w:snapToGrid w:val="0"/>
            </w:pPr>
            <w:r>
              <w:t xml:space="preserve">Всероссийские детско-юношеские соревнования среди инвалидов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BF9F3" w14:textId="1849F2D1" w:rsidR="006F684F" w:rsidRDefault="006F684F" w:rsidP="006F684F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509A66" w14:textId="4821E964" w:rsidR="006F684F" w:rsidRDefault="009F3926" w:rsidP="006F684F">
            <w:pPr>
              <w:autoSpaceDE w:val="0"/>
              <w:jc w:val="center"/>
            </w:pPr>
            <w:r>
              <w:t>140</w:t>
            </w:r>
          </w:p>
        </w:tc>
      </w:tr>
      <w:tr w:rsidR="006F684F" w:rsidRPr="00B5154B" w14:paraId="4DA70C15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8FB405" w14:textId="77777777" w:rsidR="006F684F" w:rsidRPr="00B5154B" w:rsidRDefault="006F684F" w:rsidP="006F684F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7FA1FD2" w14:textId="77777777" w:rsidR="006F684F" w:rsidRPr="00B5154B" w:rsidRDefault="006F684F" w:rsidP="006F684F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3ACBB" w14:textId="3CC75A9D" w:rsidR="006F684F" w:rsidRDefault="006F684F" w:rsidP="006F684F">
            <w:pPr>
              <w:autoSpaceDE w:val="0"/>
              <w:jc w:val="center"/>
            </w:pPr>
            <w:r>
              <w:t xml:space="preserve">2 </w:t>
            </w:r>
            <w:r w:rsidRPr="00587625">
              <w:t>–</w:t>
            </w:r>
            <w:r>
              <w:t xml:space="preserve"> 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265C13" w14:textId="1B8CF048" w:rsidR="006F684F" w:rsidRDefault="009F3926" w:rsidP="006F684F">
            <w:pPr>
              <w:autoSpaceDE w:val="0"/>
              <w:jc w:val="center"/>
            </w:pPr>
            <w:r>
              <w:t>100</w:t>
            </w:r>
          </w:p>
        </w:tc>
      </w:tr>
      <w:tr w:rsidR="006F684F" w:rsidRPr="00B5154B" w14:paraId="3FDF379B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6F60F" w14:textId="77777777" w:rsidR="006F684F" w:rsidRPr="00B5154B" w:rsidRDefault="006F684F" w:rsidP="006F684F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A8BD1" w14:textId="77777777" w:rsidR="006F684F" w:rsidRPr="00B5154B" w:rsidRDefault="006F684F" w:rsidP="006F684F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2C01F" w14:textId="689D188E" w:rsidR="006F684F" w:rsidRDefault="006F684F" w:rsidP="006F684F">
            <w:pPr>
              <w:autoSpaceDE w:val="0"/>
              <w:jc w:val="center"/>
            </w:pPr>
            <w:r>
              <w:t xml:space="preserve">4 </w:t>
            </w:r>
            <w:r w:rsidRPr="00587625">
              <w:t>–</w:t>
            </w:r>
            <w:r>
              <w:t xml:space="preserve"> 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D12E05" w14:textId="324FA0C5" w:rsidR="006F684F" w:rsidRDefault="009F3926" w:rsidP="006F684F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1EA264C0" w14:textId="77777777" w:rsidTr="00B61D6B">
        <w:trPr>
          <w:trHeight w:val="25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01069" w14:textId="47C0EA9A" w:rsidR="00284DE2" w:rsidRPr="00B5154B" w:rsidRDefault="00284DE2" w:rsidP="00284DE2">
            <w:pPr>
              <w:autoSpaceDE w:val="0"/>
              <w:jc w:val="center"/>
            </w:pPr>
            <w:r>
              <w:t>2.</w:t>
            </w:r>
            <w:r w:rsidR="006F684F"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240BE" w14:textId="77777777" w:rsidR="00284DE2" w:rsidRPr="00B5154B" w:rsidRDefault="00284DE2" w:rsidP="00284DE2">
            <w:pPr>
              <w:autoSpaceDE w:val="0"/>
            </w:pPr>
            <w:r w:rsidRPr="00B5154B">
              <w:t>Кубок России (сумма этапов или финал)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AA67F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421813" w14:textId="3E0C0239" w:rsidR="00284DE2" w:rsidRPr="00B5154B" w:rsidRDefault="00D50FED" w:rsidP="00284DE2">
            <w:pPr>
              <w:autoSpaceDE w:val="0"/>
              <w:jc w:val="center"/>
            </w:pPr>
            <w:r>
              <w:t>280</w:t>
            </w:r>
          </w:p>
        </w:tc>
      </w:tr>
      <w:tr w:rsidR="00284DE2" w:rsidRPr="00B5154B" w14:paraId="2B4B6664" w14:textId="77777777" w:rsidTr="00B61D6B">
        <w:trPr>
          <w:trHeight w:val="25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FD70A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8ACD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EB117" w14:textId="77777777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C984B" w14:textId="7CEE8076" w:rsidR="00284DE2" w:rsidRPr="00B5154B" w:rsidRDefault="00D50FED" w:rsidP="00284DE2">
            <w:pPr>
              <w:autoSpaceDE w:val="0"/>
              <w:jc w:val="center"/>
            </w:pPr>
            <w:r>
              <w:t>240</w:t>
            </w:r>
          </w:p>
        </w:tc>
      </w:tr>
      <w:tr w:rsidR="00284DE2" w:rsidRPr="00B5154B" w14:paraId="18994B04" w14:textId="77777777" w:rsidTr="00B61D6B">
        <w:trPr>
          <w:trHeight w:val="25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3C899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346E2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339E0" w14:textId="77777777" w:rsidR="00284DE2" w:rsidRPr="00B5154B" w:rsidRDefault="00284DE2" w:rsidP="00284DE2">
            <w:pPr>
              <w:autoSpaceDE w:val="0"/>
              <w:jc w:val="center"/>
            </w:pPr>
            <w:r>
              <w:t>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5FFDD2" w14:textId="6A514C34" w:rsidR="00284DE2" w:rsidRPr="00B5154B" w:rsidRDefault="009F3926" w:rsidP="00284DE2">
            <w:pPr>
              <w:autoSpaceDE w:val="0"/>
              <w:jc w:val="center"/>
            </w:pPr>
            <w:r>
              <w:t>220</w:t>
            </w:r>
          </w:p>
        </w:tc>
      </w:tr>
      <w:tr w:rsidR="00284DE2" w:rsidRPr="00B5154B" w14:paraId="30C156B9" w14:textId="77777777" w:rsidTr="00B61D6B">
        <w:trPr>
          <w:trHeight w:val="17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F973E" w14:textId="2560868A" w:rsidR="00284DE2" w:rsidRPr="00B5154B" w:rsidRDefault="00284DE2" w:rsidP="00284DE2">
            <w:pPr>
              <w:autoSpaceDE w:val="0"/>
              <w:jc w:val="center"/>
            </w:pPr>
            <w:r>
              <w:t>2.</w:t>
            </w:r>
            <w:r w:rsidR="006F684F">
              <w:t>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A079A" w14:textId="77777777" w:rsidR="00284DE2" w:rsidRPr="00B5154B" w:rsidRDefault="00284DE2" w:rsidP="00284DE2">
            <w:pPr>
              <w:autoSpaceDE w:val="0"/>
            </w:pPr>
            <w:r w:rsidRPr="00B5154B">
              <w:t>Первенство России (среди молодежи)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2963C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A35DD" w14:textId="3AD633B6" w:rsidR="00284DE2" w:rsidRPr="00B5154B" w:rsidRDefault="009F3926" w:rsidP="00284DE2">
            <w:pPr>
              <w:autoSpaceDE w:val="0"/>
              <w:jc w:val="center"/>
            </w:pPr>
            <w:r>
              <w:t>200</w:t>
            </w:r>
          </w:p>
        </w:tc>
      </w:tr>
      <w:tr w:rsidR="00284DE2" w:rsidRPr="00B5154B" w14:paraId="0FBA93AD" w14:textId="77777777" w:rsidTr="00B61D6B">
        <w:trPr>
          <w:trHeight w:val="17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8BF38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C69D0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41951" w14:textId="7A8B7B4C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386462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3C2094" w14:textId="4DDB11B4" w:rsidR="00284DE2" w:rsidRPr="00B5154B" w:rsidRDefault="009F3926" w:rsidP="00284DE2">
            <w:pPr>
              <w:autoSpaceDE w:val="0"/>
              <w:jc w:val="center"/>
            </w:pPr>
            <w:r>
              <w:t>150</w:t>
            </w:r>
          </w:p>
        </w:tc>
      </w:tr>
      <w:tr w:rsidR="00284DE2" w:rsidRPr="00B5154B" w14:paraId="0C5D2E35" w14:textId="77777777" w:rsidTr="00B61D6B">
        <w:trPr>
          <w:trHeight w:val="17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01963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A8DA7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943B0" w14:textId="382D13FD" w:rsidR="00284DE2" w:rsidRPr="00B5154B" w:rsidRDefault="00386462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6E6B93C" w14:textId="6FF36C01" w:rsidR="00284DE2" w:rsidRPr="00B5154B" w:rsidRDefault="009F3926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34B51D25" w14:textId="77777777" w:rsidTr="00B61D6B">
        <w:trPr>
          <w:trHeight w:val="383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26105" w14:textId="02670E12" w:rsidR="00284DE2" w:rsidRPr="00B5154B" w:rsidRDefault="00284DE2" w:rsidP="00284DE2">
            <w:pPr>
              <w:autoSpaceDE w:val="0"/>
              <w:jc w:val="center"/>
            </w:pPr>
            <w:r>
              <w:t>2.</w:t>
            </w:r>
            <w:r w:rsidR="006F684F">
              <w:t>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0FEBE" w14:textId="77777777" w:rsidR="00284DE2" w:rsidRPr="00B5154B" w:rsidRDefault="00284DE2" w:rsidP="00284DE2">
            <w:pPr>
              <w:autoSpaceDE w:val="0"/>
            </w:pPr>
            <w:r w:rsidRPr="00B5154B">
              <w:t>Первенство России (юниоры и юниорки, юноши и девушки)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997AB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0C2A06" w14:textId="125DD287" w:rsidR="00284DE2" w:rsidRPr="00B5154B" w:rsidRDefault="009F3926" w:rsidP="00284DE2">
            <w:pPr>
              <w:autoSpaceDE w:val="0"/>
              <w:jc w:val="center"/>
            </w:pPr>
            <w:r>
              <w:t>160</w:t>
            </w:r>
          </w:p>
        </w:tc>
      </w:tr>
      <w:tr w:rsidR="00386462" w:rsidRPr="00B5154B" w14:paraId="220BF323" w14:textId="77777777" w:rsidTr="00B61D6B">
        <w:trPr>
          <w:trHeight w:val="382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BDCC0" w14:textId="77777777" w:rsidR="00386462" w:rsidRPr="00B5154B" w:rsidRDefault="00386462" w:rsidP="0038646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07017" w14:textId="77777777" w:rsidR="00386462" w:rsidRPr="00B5154B" w:rsidRDefault="00386462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900FD" w14:textId="5CFB6C5E" w:rsidR="00386462" w:rsidRPr="00B5154B" w:rsidRDefault="00386462" w:rsidP="0038646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C7D390" w14:textId="3916215B" w:rsidR="00386462" w:rsidRPr="00B5154B" w:rsidRDefault="009F3926" w:rsidP="00386462">
            <w:pPr>
              <w:autoSpaceDE w:val="0"/>
              <w:jc w:val="center"/>
            </w:pPr>
            <w:r>
              <w:t>130</w:t>
            </w:r>
          </w:p>
        </w:tc>
      </w:tr>
      <w:tr w:rsidR="00386462" w:rsidRPr="00B5154B" w14:paraId="24414654" w14:textId="77777777" w:rsidTr="00B61D6B">
        <w:trPr>
          <w:trHeight w:val="382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B458E" w14:textId="77777777" w:rsidR="00386462" w:rsidRPr="00B5154B" w:rsidRDefault="00386462" w:rsidP="0038646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82921" w14:textId="77777777" w:rsidR="00386462" w:rsidRPr="00B5154B" w:rsidRDefault="00386462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EE14E" w14:textId="56CA2C1D" w:rsidR="00386462" w:rsidRPr="00B5154B" w:rsidRDefault="00386462" w:rsidP="0038646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D65329" w14:textId="2B0A11AF" w:rsidR="00386462" w:rsidRPr="00B5154B" w:rsidRDefault="009F3926" w:rsidP="00386462">
            <w:pPr>
              <w:autoSpaceDE w:val="0"/>
              <w:jc w:val="center"/>
            </w:pPr>
            <w:r>
              <w:t>80</w:t>
            </w:r>
          </w:p>
        </w:tc>
      </w:tr>
      <w:tr w:rsidR="00386462" w:rsidRPr="00B5154B" w14:paraId="2CEDA481" w14:textId="77777777" w:rsidTr="00B61D6B">
        <w:trPr>
          <w:trHeight w:val="17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3D6B5" w14:textId="2109E525" w:rsidR="00386462" w:rsidRPr="00B5154B" w:rsidRDefault="00386462" w:rsidP="00386462">
            <w:pPr>
              <w:autoSpaceDE w:val="0"/>
              <w:jc w:val="center"/>
            </w:pPr>
            <w:r>
              <w:t>2.</w:t>
            </w:r>
            <w:r w:rsidR="006F684F">
              <w:t>7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0E7ED" w14:textId="77777777" w:rsidR="00386462" w:rsidRPr="00B5154B" w:rsidRDefault="00386462" w:rsidP="00386462">
            <w:pPr>
              <w:autoSpaceDE w:val="0"/>
            </w:pPr>
            <w:r w:rsidRPr="00B5154B">
              <w:t>Финал Спартакиады молодежи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E2079" w14:textId="649E3F43" w:rsidR="00386462" w:rsidRPr="00B5154B" w:rsidRDefault="00386462" w:rsidP="0038646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80B6B1" w14:textId="2B19B0C3" w:rsidR="00386462" w:rsidRPr="00B5154B" w:rsidRDefault="009F3926" w:rsidP="00386462">
            <w:pPr>
              <w:autoSpaceDE w:val="0"/>
              <w:jc w:val="center"/>
            </w:pPr>
            <w:r>
              <w:t>200</w:t>
            </w:r>
          </w:p>
        </w:tc>
      </w:tr>
      <w:tr w:rsidR="00386462" w:rsidRPr="00B5154B" w14:paraId="0AD9FC6F" w14:textId="77777777" w:rsidTr="00B61D6B">
        <w:trPr>
          <w:trHeight w:val="17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CBA89" w14:textId="77777777" w:rsidR="00386462" w:rsidRPr="00B5154B" w:rsidRDefault="00386462" w:rsidP="0038646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CF329" w14:textId="77777777" w:rsidR="00386462" w:rsidRPr="00B5154B" w:rsidRDefault="00386462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93A20" w14:textId="53CC79A8" w:rsidR="00386462" w:rsidRPr="00B5154B" w:rsidRDefault="00386462" w:rsidP="0038646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278303" w14:textId="54A710DC" w:rsidR="00386462" w:rsidRPr="00B5154B" w:rsidRDefault="009F3926" w:rsidP="00386462">
            <w:pPr>
              <w:autoSpaceDE w:val="0"/>
              <w:jc w:val="center"/>
            </w:pPr>
            <w:r>
              <w:t>150</w:t>
            </w:r>
          </w:p>
        </w:tc>
      </w:tr>
      <w:tr w:rsidR="00386462" w:rsidRPr="00B5154B" w14:paraId="36FAEE34" w14:textId="77777777" w:rsidTr="00B61D6B">
        <w:trPr>
          <w:trHeight w:val="17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5F44E" w14:textId="77777777" w:rsidR="00386462" w:rsidRPr="00B5154B" w:rsidRDefault="00386462" w:rsidP="0038646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A4733" w14:textId="77777777" w:rsidR="00386462" w:rsidRPr="00B5154B" w:rsidRDefault="00386462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A5AD3" w14:textId="1ECED943" w:rsidR="00386462" w:rsidRPr="00B5154B" w:rsidRDefault="00386462" w:rsidP="0038646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BB2EB0" w14:textId="7E46E418" w:rsidR="00386462" w:rsidRPr="00B5154B" w:rsidRDefault="009F3926" w:rsidP="00386462">
            <w:pPr>
              <w:autoSpaceDE w:val="0"/>
              <w:jc w:val="center"/>
            </w:pPr>
            <w:r>
              <w:t>80</w:t>
            </w:r>
          </w:p>
        </w:tc>
      </w:tr>
      <w:tr w:rsidR="00386462" w:rsidRPr="00B5154B" w14:paraId="1BA0A2B4" w14:textId="77777777" w:rsidTr="00B61D6B">
        <w:trPr>
          <w:trHeight w:val="33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119AE" w14:textId="43BA0F6D" w:rsidR="00386462" w:rsidRPr="00B5154B" w:rsidRDefault="00386462" w:rsidP="00386462">
            <w:pPr>
              <w:autoSpaceDE w:val="0"/>
              <w:jc w:val="center"/>
            </w:pPr>
            <w:r>
              <w:t>2.</w:t>
            </w:r>
            <w:r w:rsidR="006F684F">
              <w:t>8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371FC" w14:textId="77777777" w:rsidR="00386462" w:rsidRDefault="00386462" w:rsidP="00386462">
            <w:pPr>
              <w:autoSpaceDE w:val="0"/>
            </w:pPr>
            <w:r w:rsidRPr="00B5154B">
              <w:t>Финал Спартакиады учащихся России, финал всероссийских соревнований среди спортивных школ</w:t>
            </w:r>
          </w:p>
          <w:p w14:paraId="00930B6C" w14:textId="77777777" w:rsidR="0017081C" w:rsidRPr="00B5154B" w:rsidRDefault="0017081C" w:rsidP="00386462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9CE3B" w14:textId="2804E501" w:rsidR="00386462" w:rsidRPr="00B5154B" w:rsidRDefault="00386462" w:rsidP="0038646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D9766A" w14:textId="7B4C4A71" w:rsidR="00386462" w:rsidRPr="00B5154B" w:rsidRDefault="009F3926" w:rsidP="00386462">
            <w:pPr>
              <w:autoSpaceDE w:val="0"/>
              <w:jc w:val="center"/>
            </w:pPr>
            <w:r>
              <w:t>160</w:t>
            </w:r>
          </w:p>
        </w:tc>
      </w:tr>
      <w:tr w:rsidR="00386462" w:rsidRPr="00B5154B" w14:paraId="765D9C85" w14:textId="77777777" w:rsidTr="00B61D6B">
        <w:trPr>
          <w:trHeight w:val="33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E9BB1" w14:textId="77777777" w:rsidR="00386462" w:rsidRPr="00B5154B" w:rsidRDefault="00386462" w:rsidP="0038646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7E05F" w14:textId="77777777" w:rsidR="00386462" w:rsidRPr="00B5154B" w:rsidRDefault="00386462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754C9" w14:textId="7889EB7E" w:rsidR="00386462" w:rsidRPr="00B5154B" w:rsidRDefault="00386462" w:rsidP="0038646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C664E" w14:textId="3EB35F6B" w:rsidR="00386462" w:rsidRPr="00B5154B" w:rsidRDefault="009F3926" w:rsidP="00386462">
            <w:pPr>
              <w:autoSpaceDE w:val="0"/>
              <w:jc w:val="center"/>
            </w:pPr>
            <w:r>
              <w:t>130</w:t>
            </w:r>
          </w:p>
        </w:tc>
      </w:tr>
      <w:tr w:rsidR="00386462" w:rsidRPr="00B5154B" w14:paraId="72ABF268" w14:textId="77777777" w:rsidTr="00B61D6B">
        <w:trPr>
          <w:trHeight w:val="33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A8086" w14:textId="77777777" w:rsidR="00386462" w:rsidRPr="00B5154B" w:rsidRDefault="00386462" w:rsidP="0038646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13EDD" w14:textId="77777777" w:rsidR="00386462" w:rsidRPr="00B5154B" w:rsidRDefault="00386462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5883F" w14:textId="3B20AF2B" w:rsidR="00386462" w:rsidRPr="00B5154B" w:rsidRDefault="00386462" w:rsidP="0038646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888039" w14:textId="470B2A36" w:rsidR="00386462" w:rsidRPr="00B5154B" w:rsidRDefault="009F3926" w:rsidP="00386462">
            <w:pPr>
              <w:autoSpaceDE w:val="0"/>
              <w:jc w:val="center"/>
            </w:pPr>
            <w:r>
              <w:t>80</w:t>
            </w:r>
          </w:p>
        </w:tc>
      </w:tr>
      <w:tr w:rsidR="00386462" w:rsidRPr="00B5154B" w14:paraId="7EC58917" w14:textId="77777777" w:rsidTr="009F3926">
        <w:trPr>
          <w:trHeight w:val="33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A461EF5" w14:textId="04701926" w:rsidR="00386462" w:rsidRPr="00B5154B" w:rsidRDefault="00386462" w:rsidP="00386462">
            <w:pPr>
              <w:autoSpaceDE w:val="0"/>
              <w:snapToGrid w:val="0"/>
              <w:jc w:val="center"/>
            </w:pPr>
            <w:r>
              <w:t>2.</w:t>
            </w:r>
            <w:r w:rsidR="006F684F">
              <w:t>9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C02334" w14:textId="77777777" w:rsidR="00386462" w:rsidRDefault="00386462" w:rsidP="00386462">
            <w:pPr>
              <w:autoSpaceDE w:val="0"/>
              <w:snapToGrid w:val="0"/>
            </w:pPr>
            <w:r w:rsidRPr="00386462">
              <w:t>Спартакиада молодежи Россия и Спартакиада учащихся России (ЮФО)</w:t>
            </w:r>
          </w:p>
          <w:p w14:paraId="6F1E94F6" w14:textId="6E1B5EE0" w:rsidR="0017081C" w:rsidRPr="00B5154B" w:rsidRDefault="0017081C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59A3B" w14:textId="00BEE95D" w:rsidR="00386462" w:rsidRDefault="00386462" w:rsidP="00386462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3A7C76" w14:textId="0E9F72F4" w:rsidR="00386462" w:rsidRDefault="00386462" w:rsidP="00386462">
            <w:pPr>
              <w:autoSpaceDE w:val="0"/>
              <w:jc w:val="center"/>
            </w:pPr>
            <w:r>
              <w:t>40</w:t>
            </w:r>
          </w:p>
        </w:tc>
      </w:tr>
      <w:tr w:rsidR="00386462" w:rsidRPr="00B5154B" w14:paraId="71FBC901" w14:textId="77777777" w:rsidTr="009F3926">
        <w:trPr>
          <w:trHeight w:val="335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1F9C9" w14:textId="77777777" w:rsidR="00386462" w:rsidRDefault="00386462" w:rsidP="0038646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870DB" w14:textId="77777777" w:rsidR="00386462" w:rsidRPr="00386462" w:rsidRDefault="00386462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E5D6B" w14:textId="5FA8E8FF" w:rsidR="00386462" w:rsidRDefault="00386462" w:rsidP="0038646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82C63C" w14:textId="0D46DC9E" w:rsidR="00386462" w:rsidRDefault="00386462" w:rsidP="00386462">
            <w:pPr>
              <w:autoSpaceDE w:val="0"/>
              <w:jc w:val="center"/>
            </w:pPr>
            <w:r>
              <w:t>36</w:t>
            </w:r>
          </w:p>
        </w:tc>
      </w:tr>
      <w:tr w:rsidR="00386462" w:rsidRPr="00B5154B" w14:paraId="3057C0D1" w14:textId="77777777" w:rsidTr="009F3926">
        <w:trPr>
          <w:trHeight w:val="33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04231D" w14:textId="3A42DB7C" w:rsidR="00386462" w:rsidRPr="00B5154B" w:rsidRDefault="00386462" w:rsidP="00386462">
            <w:pPr>
              <w:autoSpaceDE w:val="0"/>
              <w:snapToGrid w:val="0"/>
              <w:jc w:val="center"/>
            </w:pPr>
            <w:r>
              <w:t>2.</w:t>
            </w:r>
            <w:r w:rsidR="006F684F">
              <w:t>10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C3FD75" w14:textId="75873A89" w:rsidR="00386462" w:rsidRPr="00B5154B" w:rsidRDefault="00386462" w:rsidP="00386462">
            <w:pPr>
              <w:autoSpaceDE w:val="0"/>
              <w:snapToGrid w:val="0"/>
            </w:pPr>
            <w:r>
              <w:t>Чемпионат ЮФО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F36E4" w14:textId="68AB3B64" w:rsidR="00386462" w:rsidRDefault="00386462" w:rsidP="00386462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4983F2" w14:textId="32702405" w:rsidR="00386462" w:rsidRDefault="00386462" w:rsidP="00386462">
            <w:pPr>
              <w:autoSpaceDE w:val="0"/>
              <w:jc w:val="center"/>
            </w:pPr>
            <w:r>
              <w:t>40</w:t>
            </w:r>
          </w:p>
        </w:tc>
      </w:tr>
      <w:tr w:rsidR="00386462" w:rsidRPr="00B5154B" w14:paraId="14179B3D" w14:textId="77777777" w:rsidTr="0017081C">
        <w:trPr>
          <w:trHeight w:val="335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A1B9D" w14:textId="77777777" w:rsidR="00386462" w:rsidRPr="00B5154B" w:rsidRDefault="00386462" w:rsidP="0038646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257F6" w14:textId="77777777" w:rsidR="00386462" w:rsidRPr="00B5154B" w:rsidRDefault="00386462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55101" w14:textId="25A01CF4" w:rsidR="00386462" w:rsidRDefault="00386462" w:rsidP="0038646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418EFE" w14:textId="3455D8BD" w:rsidR="00386462" w:rsidRDefault="00386462" w:rsidP="00386462">
            <w:pPr>
              <w:autoSpaceDE w:val="0"/>
              <w:jc w:val="center"/>
            </w:pPr>
            <w:r>
              <w:t>36</w:t>
            </w:r>
          </w:p>
        </w:tc>
      </w:tr>
      <w:tr w:rsidR="0017081C" w:rsidRPr="00B5154B" w14:paraId="74EFA81E" w14:textId="77777777" w:rsidTr="0017081C">
        <w:trPr>
          <w:trHeight w:val="273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08A031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F67B3B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E22AA0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0BB3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4</w:t>
            </w:r>
          </w:p>
        </w:tc>
      </w:tr>
      <w:tr w:rsidR="00386462" w:rsidRPr="00B5154B" w14:paraId="20528261" w14:textId="77777777" w:rsidTr="0017081C">
        <w:trPr>
          <w:trHeight w:val="335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56F3F14" w14:textId="2F601271" w:rsidR="00386462" w:rsidRPr="00B5154B" w:rsidRDefault="00386462" w:rsidP="00386462">
            <w:pPr>
              <w:autoSpaceDE w:val="0"/>
              <w:snapToGrid w:val="0"/>
              <w:jc w:val="center"/>
            </w:pPr>
            <w:r>
              <w:t>2.</w:t>
            </w:r>
            <w:r w:rsidR="006F684F">
              <w:t>11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7D3D4AE" w14:textId="1C44E1BA" w:rsidR="00386462" w:rsidRPr="00B5154B" w:rsidRDefault="00386462" w:rsidP="00386462">
            <w:pPr>
              <w:autoSpaceDE w:val="0"/>
              <w:snapToGrid w:val="0"/>
            </w:pPr>
            <w:r w:rsidRPr="00730D1B">
              <w:t>Первенство ЮФО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2FF11" w14:textId="49158169" w:rsidR="00386462" w:rsidRDefault="00386462" w:rsidP="00386462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4FD95C" w14:textId="6CAC8EAC" w:rsidR="00386462" w:rsidRDefault="00386462" w:rsidP="00386462">
            <w:pPr>
              <w:autoSpaceDE w:val="0"/>
              <w:jc w:val="center"/>
            </w:pPr>
            <w:r>
              <w:t>32</w:t>
            </w:r>
          </w:p>
        </w:tc>
      </w:tr>
      <w:tr w:rsidR="00386462" w:rsidRPr="00B5154B" w14:paraId="1ED4A993" w14:textId="77777777" w:rsidTr="009F3926">
        <w:trPr>
          <w:trHeight w:val="335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DC767" w14:textId="77777777" w:rsidR="00386462" w:rsidRPr="00B5154B" w:rsidRDefault="00386462" w:rsidP="0038646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78BA5" w14:textId="77777777" w:rsidR="00386462" w:rsidRPr="00B5154B" w:rsidRDefault="00386462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4E885" w14:textId="59127B4D" w:rsidR="00386462" w:rsidRDefault="00386462" w:rsidP="0038646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A91D45" w14:textId="603288E1" w:rsidR="00386462" w:rsidRDefault="00386462" w:rsidP="00386462">
            <w:pPr>
              <w:autoSpaceDE w:val="0"/>
              <w:jc w:val="center"/>
            </w:pPr>
            <w:r>
              <w:t>28</w:t>
            </w:r>
          </w:p>
        </w:tc>
      </w:tr>
      <w:tr w:rsidR="00386462" w:rsidRPr="00B5154B" w14:paraId="79A6A4AB" w14:textId="77777777" w:rsidTr="0004288A">
        <w:trPr>
          <w:trHeight w:val="335"/>
        </w:trPr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07AEA" w14:textId="6A2197C5" w:rsidR="00386462" w:rsidRPr="00B5154B" w:rsidRDefault="00386462" w:rsidP="00386462">
            <w:pPr>
              <w:autoSpaceDE w:val="0"/>
              <w:snapToGrid w:val="0"/>
              <w:jc w:val="center"/>
            </w:pPr>
            <w:r>
              <w:t>2.1</w:t>
            </w:r>
            <w:r w:rsidR="006F684F">
              <w:t>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233D5" w14:textId="77777777" w:rsidR="00386462" w:rsidRDefault="00386462" w:rsidP="00386462">
            <w:pPr>
              <w:autoSpaceDE w:val="0"/>
              <w:snapToGrid w:val="0"/>
            </w:pPr>
            <w:r w:rsidRPr="00AD2B9B">
              <w:t>Чемпионат Краснодарского края</w:t>
            </w:r>
          </w:p>
          <w:p w14:paraId="46F85F80" w14:textId="4E60EAF2" w:rsidR="0004288A" w:rsidRPr="00B5154B" w:rsidRDefault="0004288A" w:rsidP="0038646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496A7" w14:textId="35891612" w:rsidR="00386462" w:rsidRDefault="00386462" w:rsidP="00386462">
            <w:pPr>
              <w:autoSpaceDE w:val="0"/>
              <w:jc w:val="center"/>
            </w:pPr>
            <w:r w:rsidRPr="00AD2B9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C466C0" w14:textId="4B64FB75" w:rsidR="00386462" w:rsidRDefault="00386462" w:rsidP="00386462">
            <w:pPr>
              <w:autoSpaceDE w:val="0"/>
              <w:jc w:val="center"/>
            </w:pPr>
            <w:r>
              <w:t>32</w:t>
            </w:r>
          </w:p>
        </w:tc>
      </w:tr>
      <w:tr w:rsidR="0004288A" w:rsidRPr="00B5154B" w14:paraId="106A6E0A" w14:textId="77777777" w:rsidTr="009F3926">
        <w:trPr>
          <w:trHeight w:val="335"/>
        </w:trPr>
        <w:tc>
          <w:tcPr>
            <w:tcW w:w="83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138AC423" w14:textId="12B99CCD" w:rsidR="0004288A" w:rsidRPr="00B5154B" w:rsidRDefault="0004288A" w:rsidP="0004288A">
            <w:pPr>
              <w:autoSpaceDE w:val="0"/>
              <w:snapToGrid w:val="0"/>
              <w:jc w:val="center"/>
            </w:pPr>
            <w:r>
              <w:t>2.1</w:t>
            </w:r>
            <w:r w:rsidR="006F684F"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330FB" w14:textId="43EF3CA5" w:rsidR="0004288A" w:rsidRPr="00B5154B" w:rsidRDefault="0004288A" w:rsidP="0004288A">
            <w:pPr>
              <w:autoSpaceDE w:val="0"/>
              <w:snapToGrid w:val="0"/>
            </w:pPr>
            <w:r w:rsidRPr="00165855">
              <w:t>Первенство</w:t>
            </w:r>
            <w:r w:rsidR="0008384A">
              <w:t>, спартакиада</w:t>
            </w:r>
            <w:r w:rsidRPr="00165855">
              <w:t xml:space="preserve"> Краснодарского края</w:t>
            </w:r>
            <w:r w:rsidR="0008384A">
              <w:t xml:space="preserve">,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F05A" w14:textId="77777777" w:rsidR="0004288A" w:rsidRDefault="0004288A" w:rsidP="0004288A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7382B6" w14:textId="77777777" w:rsidR="0004288A" w:rsidRDefault="0004288A" w:rsidP="0004288A">
            <w:pPr>
              <w:autoSpaceDE w:val="0"/>
              <w:jc w:val="center"/>
            </w:pPr>
          </w:p>
        </w:tc>
      </w:tr>
      <w:tr w:rsidR="0004288A" w:rsidRPr="00B5154B" w14:paraId="283FCB1E" w14:textId="77777777" w:rsidTr="009F3926">
        <w:trPr>
          <w:trHeight w:val="335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679890A" w14:textId="77777777" w:rsidR="0004288A" w:rsidRPr="00B5154B" w:rsidRDefault="0004288A" w:rsidP="0004288A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8AFABA" w14:textId="6A19FB53" w:rsidR="0004288A" w:rsidRPr="00B5154B" w:rsidRDefault="0004288A" w:rsidP="0004288A">
            <w:pPr>
              <w:autoSpaceDE w:val="0"/>
              <w:snapToGrid w:val="0"/>
            </w:pPr>
            <w:r w:rsidRPr="00165855">
              <w:t>молодежь, юниоры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C1B752" w14:textId="01CB904C" w:rsidR="0004288A" w:rsidRDefault="0004288A" w:rsidP="0004288A">
            <w:pPr>
              <w:autoSpaceDE w:val="0"/>
              <w:jc w:val="center"/>
            </w:pPr>
            <w:r w:rsidRPr="00165855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FA2811B" w14:textId="4C25635D" w:rsidR="0004288A" w:rsidRDefault="0004288A" w:rsidP="0004288A">
            <w:pPr>
              <w:autoSpaceDE w:val="0"/>
              <w:jc w:val="center"/>
            </w:pPr>
            <w:r>
              <w:t>28</w:t>
            </w:r>
          </w:p>
        </w:tc>
      </w:tr>
      <w:tr w:rsidR="0004288A" w:rsidRPr="00B5154B" w14:paraId="66459F8D" w14:textId="77777777" w:rsidTr="009F3926">
        <w:trPr>
          <w:trHeight w:val="335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833E821" w14:textId="77777777" w:rsidR="0004288A" w:rsidRPr="00B5154B" w:rsidRDefault="0004288A" w:rsidP="0004288A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5D3D8F" w14:textId="29F6B64E" w:rsidR="0004288A" w:rsidRPr="00B5154B" w:rsidRDefault="0004288A" w:rsidP="0004288A">
            <w:pPr>
              <w:autoSpaceDE w:val="0"/>
              <w:snapToGrid w:val="0"/>
            </w:pPr>
            <w:r w:rsidRPr="00165855">
              <w:t>старшие юноши, девушки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0F95A7" w14:textId="77777777" w:rsidR="0004288A" w:rsidRDefault="0004288A" w:rsidP="0004288A">
            <w:pPr>
              <w:autoSpaceDE w:val="0"/>
              <w:jc w:val="center"/>
            </w:pP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EED077F" w14:textId="7376C9EE" w:rsidR="0004288A" w:rsidRDefault="0004288A" w:rsidP="0004288A">
            <w:pPr>
              <w:autoSpaceDE w:val="0"/>
              <w:jc w:val="center"/>
            </w:pPr>
            <w:r>
              <w:t>24</w:t>
            </w:r>
          </w:p>
        </w:tc>
      </w:tr>
      <w:tr w:rsidR="0004288A" w:rsidRPr="00B5154B" w14:paraId="1EAF59EF" w14:textId="77777777" w:rsidTr="009F3926">
        <w:trPr>
          <w:trHeight w:val="335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B6B67DB" w14:textId="77777777" w:rsidR="0004288A" w:rsidRPr="00B5154B" w:rsidRDefault="0004288A" w:rsidP="0004288A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7C09F5" w14:textId="74BB43FD" w:rsidR="0004288A" w:rsidRPr="00B5154B" w:rsidRDefault="0004288A" w:rsidP="0004288A">
            <w:pPr>
              <w:autoSpaceDE w:val="0"/>
              <w:snapToGrid w:val="0"/>
            </w:pPr>
            <w:r w:rsidRPr="00165855">
              <w:t>юноши, девушки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96EE32" w14:textId="77777777" w:rsidR="0004288A" w:rsidRDefault="0004288A" w:rsidP="0004288A">
            <w:pPr>
              <w:autoSpaceDE w:val="0"/>
              <w:jc w:val="center"/>
            </w:pP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83CC71D" w14:textId="4FE7037E" w:rsidR="0004288A" w:rsidRDefault="0004288A" w:rsidP="0004288A">
            <w:pPr>
              <w:autoSpaceDE w:val="0"/>
              <w:jc w:val="center"/>
            </w:pPr>
            <w:r>
              <w:t>20</w:t>
            </w:r>
          </w:p>
        </w:tc>
      </w:tr>
      <w:tr w:rsidR="0004288A" w:rsidRPr="00B5154B" w14:paraId="0893E00B" w14:textId="77777777" w:rsidTr="0004288A">
        <w:trPr>
          <w:trHeight w:val="335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37550" w14:textId="77777777" w:rsidR="0004288A" w:rsidRPr="00B5154B" w:rsidRDefault="0004288A" w:rsidP="0004288A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84B51" w14:textId="6D01E75A" w:rsidR="0004288A" w:rsidRPr="00B5154B" w:rsidRDefault="0004288A" w:rsidP="0004288A">
            <w:pPr>
              <w:autoSpaceDE w:val="0"/>
              <w:snapToGrid w:val="0"/>
            </w:pPr>
            <w:r w:rsidRPr="00165855">
              <w:t>мальчики, девочки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E2052" w14:textId="77777777" w:rsidR="0004288A" w:rsidRDefault="0004288A" w:rsidP="0004288A">
            <w:pPr>
              <w:autoSpaceDE w:val="0"/>
              <w:jc w:val="center"/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AA9E9F" w14:textId="75FEDECB" w:rsidR="0004288A" w:rsidRDefault="0004288A" w:rsidP="0004288A">
            <w:pPr>
              <w:autoSpaceDE w:val="0"/>
              <w:jc w:val="center"/>
            </w:pPr>
            <w:r>
              <w:t>16</w:t>
            </w:r>
          </w:p>
        </w:tc>
      </w:tr>
      <w:tr w:rsidR="00284DE2" w:rsidRPr="00B5154B" w14:paraId="2FA2E7B8" w14:textId="77777777" w:rsidTr="0017081C">
        <w:trPr>
          <w:trHeight w:val="665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7F689B" w14:textId="77777777" w:rsidR="00284DE2" w:rsidRPr="00B5154B" w:rsidRDefault="00284DE2" w:rsidP="00284DE2">
            <w:pPr>
              <w:autoSpaceDE w:val="0"/>
              <w:snapToGrid w:val="0"/>
              <w:jc w:val="center"/>
            </w:pPr>
            <w:r w:rsidRPr="00B5154B">
              <w:t xml:space="preserve">В парных, групповых, командных Олимпийских видах спорта, </w:t>
            </w:r>
          </w:p>
          <w:p w14:paraId="37DCE0A5" w14:textId="77777777" w:rsidR="00284DE2" w:rsidRPr="00B5154B" w:rsidRDefault="00284DE2" w:rsidP="00284DE2">
            <w:pPr>
              <w:autoSpaceDE w:val="0"/>
              <w:snapToGrid w:val="0"/>
              <w:jc w:val="center"/>
            </w:pPr>
            <w:r w:rsidRPr="00B5154B">
              <w:t>спортивных дисциплинах видов спорта</w:t>
            </w:r>
          </w:p>
        </w:tc>
      </w:tr>
      <w:tr w:rsidR="00284DE2" w:rsidRPr="00B5154B" w14:paraId="7AB00481" w14:textId="77777777" w:rsidTr="0017081C">
        <w:trPr>
          <w:trHeight w:val="519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A04627" w14:textId="77777777" w:rsidR="00284DE2" w:rsidRPr="00B5154B" w:rsidRDefault="00284DE2" w:rsidP="00284DE2">
            <w:pPr>
              <w:autoSpaceDE w:val="0"/>
              <w:snapToGrid w:val="0"/>
              <w:jc w:val="center"/>
            </w:pPr>
            <w:r w:rsidRPr="00B5154B">
              <w:t>3. Официальные международные спортивные соревнования</w:t>
            </w:r>
          </w:p>
        </w:tc>
      </w:tr>
      <w:tr w:rsidR="002642B3" w:rsidRPr="00B5154B" w14:paraId="4430C7B3" w14:textId="77777777" w:rsidTr="009F3926">
        <w:trPr>
          <w:trHeight w:val="20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A9CDDC" w14:textId="77777777" w:rsidR="002642B3" w:rsidRPr="00B5154B" w:rsidRDefault="002642B3" w:rsidP="00284DE2">
            <w:pPr>
              <w:autoSpaceDE w:val="0"/>
              <w:jc w:val="center"/>
            </w:pPr>
            <w:r>
              <w:t>3.1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64B5AA6" w14:textId="77777777" w:rsidR="002642B3" w:rsidRPr="00B5154B" w:rsidRDefault="002642B3" w:rsidP="00284DE2">
            <w:pPr>
              <w:autoSpaceDE w:val="0"/>
            </w:pPr>
            <w:r w:rsidRPr="00B5154B">
              <w:t>Летние и зимние Олимпийские игры,</w:t>
            </w:r>
          </w:p>
          <w:p w14:paraId="13E15119" w14:textId="77777777" w:rsidR="002642B3" w:rsidRPr="00B5154B" w:rsidRDefault="002642B3" w:rsidP="00284DE2">
            <w:pPr>
              <w:autoSpaceDE w:val="0"/>
            </w:pPr>
            <w:r w:rsidRPr="00B5154B">
              <w:t>Сурдлимпийские игры,</w:t>
            </w:r>
          </w:p>
          <w:p w14:paraId="45F0E7CD" w14:textId="77777777" w:rsidR="002642B3" w:rsidRPr="00B5154B" w:rsidRDefault="002642B3" w:rsidP="00284DE2">
            <w:pPr>
              <w:autoSpaceDE w:val="0"/>
            </w:pPr>
            <w:r w:rsidRPr="00B5154B">
              <w:t>Чемпионат мира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97465" w14:textId="77777777" w:rsidR="002642B3" w:rsidRPr="00B5154B" w:rsidRDefault="002642B3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F32721" w14:textId="0C0E2406" w:rsidR="002642B3" w:rsidRPr="00B5154B" w:rsidRDefault="002642B3" w:rsidP="00284DE2">
            <w:pPr>
              <w:autoSpaceDE w:val="0"/>
              <w:jc w:val="center"/>
            </w:pPr>
            <w:r>
              <w:t>320</w:t>
            </w:r>
          </w:p>
        </w:tc>
      </w:tr>
      <w:tr w:rsidR="002642B3" w:rsidRPr="00B5154B" w14:paraId="28C9C31F" w14:textId="77777777" w:rsidTr="009F3926">
        <w:trPr>
          <w:trHeight w:val="20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69E609" w14:textId="77777777" w:rsidR="002642B3" w:rsidRPr="00B5154B" w:rsidRDefault="002642B3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FAAB019" w14:textId="77777777" w:rsidR="002642B3" w:rsidRPr="00B5154B" w:rsidRDefault="002642B3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29E34" w14:textId="711B35E6" w:rsidR="002642B3" w:rsidRPr="00B5154B" w:rsidRDefault="002642B3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EBF2AD" w14:textId="23F2B907" w:rsidR="002642B3" w:rsidRPr="00B5154B" w:rsidRDefault="002642B3" w:rsidP="00284DE2">
            <w:pPr>
              <w:autoSpaceDE w:val="0"/>
              <w:jc w:val="center"/>
            </w:pPr>
            <w:r>
              <w:t>280</w:t>
            </w:r>
          </w:p>
        </w:tc>
      </w:tr>
      <w:tr w:rsidR="002642B3" w:rsidRPr="00B5154B" w14:paraId="17BFD2AC" w14:textId="77777777" w:rsidTr="009F3926">
        <w:trPr>
          <w:trHeight w:val="20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F4F41CB" w14:textId="77777777" w:rsidR="002642B3" w:rsidRPr="00B5154B" w:rsidRDefault="002642B3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9BF829" w14:textId="77777777" w:rsidR="002642B3" w:rsidRPr="00B5154B" w:rsidRDefault="002642B3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C40EB" w14:textId="57D0CB22" w:rsidR="002642B3" w:rsidRPr="00B5154B" w:rsidRDefault="002642B3" w:rsidP="00284DE2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A3534E" w14:textId="635506BA" w:rsidR="002642B3" w:rsidRPr="00B5154B" w:rsidRDefault="002642B3" w:rsidP="00284DE2">
            <w:pPr>
              <w:autoSpaceDE w:val="0"/>
              <w:jc w:val="center"/>
            </w:pPr>
            <w:r>
              <w:t>240</w:t>
            </w:r>
          </w:p>
        </w:tc>
      </w:tr>
      <w:tr w:rsidR="002642B3" w:rsidRPr="00B5154B" w14:paraId="6414DAFE" w14:textId="77777777" w:rsidTr="009F3926">
        <w:trPr>
          <w:trHeight w:val="20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501C336" w14:textId="77777777" w:rsidR="002642B3" w:rsidRPr="00B5154B" w:rsidRDefault="002642B3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AAC756" w14:textId="77777777" w:rsidR="002642B3" w:rsidRPr="00B5154B" w:rsidRDefault="002642B3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DE41D" w14:textId="0877018A" w:rsidR="002642B3" w:rsidRPr="00B5154B" w:rsidRDefault="002642B3" w:rsidP="00284DE2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151D61" w14:textId="67081F57" w:rsidR="002642B3" w:rsidRPr="00B5154B" w:rsidRDefault="002642B3" w:rsidP="00284DE2">
            <w:pPr>
              <w:autoSpaceDE w:val="0"/>
              <w:jc w:val="center"/>
            </w:pPr>
            <w:r>
              <w:t>200</w:t>
            </w:r>
          </w:p>
        </w:tc>
      </w:tr>
      <w:tr w:rsidR="002642B3" w:rsidRPr="00B5154B" w14:paraId="0B24C187" w14:textId="77777777" w:rsidTr="009F3926">
        <w:trPr>
          <w:trHeight w:val="201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6E4E7" w14:textId="77777777" w:rsidR="002642B3" w:rsidRPr="00B5154B" w:rsidRDefault="002642B3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849F5" w14:textId="77777777" w:rsidR="002642B3" w:rsidRPr="00B5154B" w:rsidRDefault="002642B3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A2640" w14:textId="59B32B42" w:rsidR="002642B3" w:rsidRDefault="002642B3" w:rsidP="00284DE2">
            <w:pPr>
              <w:autoSpaceDE w:val="0"/>
              <w:jc w:val="center"/>
            </w:pPr>
            <w:r>
              <w:t>участие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CA54D2" w14:textId="297FB699" w:rsidR="002642B3" w:rsidRPr="00B5154B" w:rsidRDefault="002642B3" w:rsidP="00284DE2">
            <w:pPr>
              <w:autoSpaceDE w:val="0"/>
              <w:jc w:val="center"/>
            </w:pPr>
            <w:r>
              <w:t>160</w:t>
            </w:r>
          </w:p>
        </w:tc>
      </w:tr>
      <w:tr w:rsidR="002642B3" w:rsidRPr="00B5154B" w14:paraId="709D9CD9" w14:textId="77777777" w:rsidTr="009F3926">
        <w:trPr>
          <w:trHeight w:val="5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F222A6D" w14:textId="77777777" w:rsidR="002642B3" w:rsidRPr="00B5154B" w:rsidRDefault="002642B3" w:rsidP="002642B3">
            <w:pPr>
              <w:autoSpaceDE w:val="0"/>
              <w:jc w:val="center"/>
            </w:pPr>
            <w:r w:rsidRPr="00B5154B">
              <w:t>3.2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CC25D82" w14:textId="77777777" w:rsidR="002642B3" w:rsidRPr="00B5154B" w:rsidRDefault="002642B3" w:rsidP="002642B3">
            <w:pPr>
              <w:autoSpaceDE w:val="0"/>
            </w:pPr>
            <w:r w:rsidRPr="00B5154B">
              <w:t>Чемпионат Европы, Кубок мира (сумма этапов или финал), Европейские игры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A09C3" w14:textId="3260EE94" w:rsidR="002642B3" w:rsidRPr="00B5154B" w:rsidRDefault="002642B3" w:rsidP="002642B3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A546E5" w14:textId="7BE1D509" w:rsidR="002642B3" w:rsidRPr="00B5154B" w:rsidRDefault="002642B3" w:rsidP="002642B3">
            <w:pPr>
              <w:autoSpaceDE w:val="0"/>
              <w:jc w:val="center"/>
            </w:pPr>
            <w:r>
              <w:t>200</w:t>
            </w:r>
          </w:p>
        </w:tc>
      </w:tr>
      <w:tr w:rsidR="002642B3" w:rsidRPr="00B5154B" w14:paraId="56C025D7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99732FB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8BB4A7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E52F8" w14:textId="2CD6D89B" w:rsidR="002642B3" w:rsidRPr="00B5154B" w:rsidRDefault="002642B3" w:rsidP="002642B3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E1C7F1" w14:textId="4B895A61" w:rsidR="002642B3" w:rsidRPr="00B5154B" w:rsidRDefault="002642B3" w:rsidP="002642B3">
            <w:pPr>
              <w:autoSpaceDE w:val="0"/>
              <w:jc w:val="center"/>
            </w:pPr>
            <w:r>
              <w:t>160</w:t>
            </w:r>
          </w:p>
        </w:tc>
      </w:tr>
      <w:tr w:rsidR="002642B3" w:rsidRPr="00B5154B" w14:paraId="21E1483B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789946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19CE90C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54A4D" w14:textId="5D0FF6E2" w:rsidR="002642B3" w:rsidRPr="00B5154B" w:rsidRDefault="002642B3" w:rsidP="002642B3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2036C0" w14:textId="3CE5B705" w:rsidR="002642B3" w:rsidRPr="00B5154B" w:rsidRDefault="002642B3" w:rsidP="002642B3">
            <w:pPr>
              <w:autoSpaceDE w:val="0"/>
              <w:jc w:val="center"/>
            </w:pPr>
            <w:r>
              <w:t>136</w:t>
            </w:r>
          </w:p>
        </w:tc>
      </w:tr>
      <w:tr w:rsidR="002642B3" w:rsidRPr="00B5154B" w14:paraId="2DF47B30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ACBF008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C4442A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7D069" w14:textId="085DBE7A" w:rsidR="002642B3" w:rsidRDefault="002642B3" w:rsidP="002642B3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82F4C2" w14:textId="42A8BF32" w:rsidR="002642B3" w:rsidRPr="00B5154B" w:rsidRDefault="002642B3" w:rsidP="002642B3">
            <w:pPr>
              <w:autoSpaceDE w:val="0"/>
              <w:jc w:val="center"/>
            </w:pPr>
            <w:r>
              <w:t>120</w:t>
            </w:r>
          </w:p>
        </w:tc>
      </w:tr>
      <w:tr w:rsidR="002642B3" w:rsidRPr="00B5154B" w14:paraId="653161C5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21BDF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3EB8A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E972" w14:textId="1538DBAF" w:rsidR="002642B3" w:rsidRDefault="002642B3" w:rsidP="002642B3">
            <w:pPr>
              <w:autoSpaceDE w:val="0"/>
              <w:jc w:val="center"/>
            </w:pPr>
            <w:r>
              <w:t>участие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FB8BDC" w14:textId="2391D4B9" w:rsidR="002642B3" w:rsidRPr="00B5154B" w:rsidRDefault="002642B3" w:rsidP="002642B3">
            <w:pPr>
              <w:autoSpaceDE w:val="0"/>
              <w:jc w:val="center"/>
            </w:pPr>
            <w:r>
              <w:t>108</w:t>
            </w:r>
          </w:p>
        </w:tc>
      </w:tr>
      <w:tr w:rsidR="002642B3" w:rsidRPr="00B5154B" w14:paraId="0077FA84" w14:textId="77777777" w:rsidTr="009F3926">
        <w:trPr>
          <w:trHeight w:val="5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9CC929" w14:textId="77777777" w:rsidR="002642B3" w:rsidRPr="00B5154B" w:rsidRDefault="002642B3" w:rsidP="002642B3">
            <w:pPr>
              <w:autoSpaceDE w:val="0"/>
              <w:jc w:val="center"/>
            </w:pPr>
            <w:r w:rsidRPr="00B5154B">
              <w:t>3.3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DE1FE8" w14:textId="77777777" w:rsidR="002642B3" w:rsidRPr="00B5154B" w:rsidRDefault="002642B3" w:rsidP="002642B3">
            <w:pPr>
              <w:autoSpaceDE w:val="0"/>
            </w:pPr>
            <w:r w:rsidRPr="00B5154B">
              <w:t>Кубок Европы (сумма этапов или финал)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AE458" w14:textId="74E24AD4" w:rsidR="002642B3" w:rsidRPr="00B5154B" w:rsidRDefault="002642B3" w:rsidP="002642B3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96CE60" w14:textId="4F9D3BAA" w:rsidR="002642B3" w:rsidRPr="00B5154B" w:rsidRDefault="002642B3" w:rsidP="002642B3">
            <w:pPr>
              <w:autoSpaceDE w:val="0"/>
              <w:jc w:val="center"/>
            </w:pPr>
            <w:r>
              <w:t>160</w:t>
            </w:r>
          </w:p>
        </w:tc>
      </w:tr>
      <w:tr w:rsidR="002642B3" w:rsidRPr="00B5154B" w14:paraId="6FD92FCB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5D251ED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09DBEE0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06B2E" w14:textId="6244554E" w:rsidR="002642B3" w:rsidRPr="00B5154B" w:rsidRDefault="002642B3" w:rsidP="002642B3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0CB71A" w14:textId="2DBAC215" w:rsidR="002642B3" w:rsidRPr="00B5154B" w:rsidRDefault="002642B3" w:rsidP="002642B3">
            <w:pPr>
              <w:autoSpaceDE w:val="0"/>
              <w:jc w:val="center"/>
            </w:pPr>
            <w:r>
              <w:t>136</w:t>
            </w:r>
          </w:p>
        </w:tc>
      </w:tr>
      <w:tr w:rsidR="002642B3" w:rsidRPr="00B5154B" w14:paraId="73D4F9FA" w14:textId="77777777" w:rsidTr="009F3926">
        <w:trPr>
          <w:trHeight w:val="264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A0B664B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604CA6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94A74" w14:textId="507AB10C" w:rsidR="002642B3" w:rsidRPr="00B5154B" w:rsidRDefault="002642B3" w:rsidP="002642B3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5A2F49" w14:textId="2C249911" w:rsidR="002642B3" w:rsidRPr="00B5154B" w:rsidRDefault="002642B3" w:rsidP="002642B3">
            <w:pPr>
              <w:autoSpaceDE w:val="0"/>
              <w:jc w:val="center"/>
            </w:pPr>
            <w:r>
              <w:t>120</w:t>
            </w:r>
          </w:p>
        </w:tc>
      </w:tr>
      <w:tr w:rsidR="002642B3" w:rsidRPr="00B5154B" w14:paraId="7C062C0C" w14:textId="77777777" w:rsidTr="009F3926">
        <w:trPr>
          <w:trHeight w:val="264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04014CE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56AEE4A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4635B" w14:textId="70E8D0D1" w:rsidR="002642B3" w:rsidRDefault="002642B3" w:rsidP="002642B3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43EB4" w14:textId="76894AAD" w:rsidR="002642B3" w:rsidRPr="00B5154B" w:rsidRDefault="002642B3" w:rsidP="002642B3">
            <w:pPr>
              <w:autoSpaceDE w:val="0"/>
              <w:jc w:val="center"/>
            </w:pPr>
            <w:r>
              <w:t>108</w:t>
            </w:r>
          </w:p>
        </w:tc>
      </w:tr>
      <w:tr w:rsidR="002642B3" w:rsidRPr="00B5154B" w14:paraId="4DB1A1E0" w14:textId="77777777" w:rsidTr="009F3926">
        <w:trPr>
          <w:trHeight w:val="264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C45E3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1F8D2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36496" w14:textId="47AFD25B" w:rsidR="002642B3" w:rsidRDefault="002642B3" w:rsidP="002642B3">
            <w:pPr>
              <w:autoSpaceDE w:val="0"/>
              <w:jc w:val="center"/>
            </w:pPr>
            <w:r>
              <w:t>участие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068F3B" w14:textId="7B7E41FF" w:rsidR="002642B3" w:rsidRPr="00B5154B" w:rsidRDefault="002642B3" w:rsidP="002642B3">
            <w:pPr>
              <w:autoSpaceDE w:val="0"/>
              <w:jc w:val="center"/>
            </w:pPr>
            <w:r>
              <w:t>100</w:t>
            </w:r>
          </w:p>
        </w:tc>
      </w:tr>
      <w:tr w:rsidR="002642B3" w:rsidRPr="00B5154B" w14:paraId="4522092E" w14:textId="77777777" w:rsidTr="00B61D6B">
        <w:trPr>
          <w:trHeight w:val="5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6F2B1" w14:textId="77777777" w:rsidR="002642B3" w:rsidRPr="00B5154B" w:rsidRDefault="002642B3" w:rsidP="002642B3">
            <w:pPr>
              <w:autoSpaceDE w:val="0"/>
              <w:jc w:val="center"/>
            </w:pPr>
            <w:r>
              <w:t>3.4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17BCA" w14:textId="77777777" w:rsidR="002642B3" w:rsidRDefault="002642B3" w:rsidP="002642B3">
            <w:pPr>
              <w:autoSpaceDE w:val="0"/>
            </w:pPr>
            <w:r w:rsidRPr="00B5154B">
              <w:t>Всемирная универсиада, Юношеские Олимпийские игры, Европейский юношеский Олимпийский фестиваль</w:t>
            </w:r>
          </w:p>
          <w:p w14:paraId="70194857" w14:textId="77777777" w:rsidR="0017081C" w:rsidRPr="00B5154B" w:rsidRDefault="0017081C" w:rsidP="002642B3">
            <w:pPr>
              <w:autoSpaceDE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91BDB" w14:textId="77777777" w:rsidR="002642B3" w:rsidRPr="00B5154B" w:rsidRDefault="002642B3" w:rsidP="002642B3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AE69EA" w14:textId="0CCB4E5F" w:rsidR="002642B3" w:rsidRPr="00B5154B" w:rsidRDefault="002642B3" w:rsidP="002642B3">
            <w:pPr>
              <w:autoSpaceDE w:val="0"/>
              <w:jc w:val="center"/>
            </w:pPr>
            <w:r>
              <w:t>160</w:t>
            </w:r>
          </w:p>
        </w:tc>
      </w:tr>
      <w:tr w:rsidR="002642B3" w:rsidRPr="00B5154B" w14:paraId="147B9A19" w14:textId="77777777" w:rsidTr="00B61D6B">
        <w:trPr>
          <w:trHeight w:val="51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6F504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262FB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C30CA" w14:textId="77777777" w:rsidR="002642B3" w:rsidRPr="00B5154B" w:rsidRDefault="002642B3" w:rsidP="002642B3">
            <w:pPr>
              <w:autoSpaceDE w:val="0"/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38AE18" w14:textId="485E5B95" w:rsidR="002642B3" w:rsidRPr="00B5154B" w:rsidRDefault="002642B3" w:rsidP="002642B3">
            <w:pPr>
              <w:autoSpaceDE w:val="0"/>
              <w:jc w:val="center"/>
            </w:pPr>
            <w:r>
              <w:t>136</w:t>
            </w:r>
          </w:p>
        </w:tc>
      </w:tr>
      <w:tr w:rsidR="002642B3" w:rsidRPr="00B5154B" w14:paraId="6EB99498" w14:textId="77777777" w:rsidTr="00B61D6B">
        <w:trPr>
          <w:trHeight w:val="51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38094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8A341" w14:textId="77777777" w:rsidR="002642B3" w:rsidRPr="00B5154B" w:rsidRDefault="002642B3" w:rsidP="002642B3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BC741" w14:textId="77777777" w:rsidR="002642B3" w:rsidRPr="00B5154B" w:rsidRDefault="002642B3" w:rsidP="002642B3">
            <w:pPr>
              <w:autoSpaceDE w:val="0"/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38163A" w14:textId="1286A9C4" w:rsidR="002642B3" w:rsidRPr="00B5154B" w:rsidRDefault="002642B3" w:rsidP="002642B3">
            <w:pPr>
              <w:autoSpaceDE w:val="0"/>
              <w:jc w:val="center"/>
            </w:pPr>
            <w:r>
              <w:t>120</w:t>
            </w:r>
          </w:p>
        </w:tc>
      </w:tr>
      <w:tr w:rsidR="00284DE2" w:rsidRPr="00B5154B" w14:paraId="16227DD6" w14:textId="77777777" w:rsidTr="00B61D6B">
        <w:trPr>
          <w:trHeight w:val="102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69024" w14:textId="77777777" w:rsidR="00284DE2" w:rsidRPr="00B5154B" w:rsidRDefault="00284DE2" w:rsidP="00284DE2">
            <w:pPr>
              <w:autoSpaceDE w:val="0"/>
              <w:jc w:val="center"/>
            </w:pPr>
            <w:r>
              <w:t>3.5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497E9" w14:textId="77777777" w:rsidR="00284DE2" w:rsidRPr="00B5154B" w:rsidRDefault="00284DE2" w:rsidP="00284DE2">
            <w:pPr>
              <w:autoSpaceDE w:val="0"/>
            </w:pPr>
            <w:r w:rsidRPr="00B5154B">
              <w:t>Этапы Кубка мира</w:t>
            </w:r>
          </w:p>
          <w:p w14:paraId="39548F86" w14:textId="77777777" w:rsidR="00284DE2" w:rsidRPr="00B5154B" w:rsidRDefault="00284DE2" w:rsidP="00284DE2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2E543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F23685" w14:textId="4384BF11" w:rsidR="00284DE2" w:rsidRPr="00B5154B" w:rsidRDefault="007C2812" w:rsidP="00284DE2">
            <w:pPr>
              <w:autoSpaceDE w:val="0"/>
              <w:jc w:val="center"/>
            </w:pPr>
            <w:r>
              <w:t>120</w:t>
            </w:r>
          </w:p>
        </w:tc>
      </w:tr>
      <w:tr w:rsidR="00284DE2" w:rsidRPr="00B5154B" w14:paraId="1A4555D8" w14:textId="77777777" w:rsidTr="00B61D6B">
        <w:trPr>
          <w:trHeight w:val="102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23569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7DF9A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9E459" w14:textId="77777777" w:rsidR="00284DE2" w:rsidRPr="00B5154B" w:rsidRDefault="00284DE2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59F629" w14:textId="5A75BC91" w:rsidR="00284DE2" w:rsidRPr="00B5154B" w:rsidRDefault="007C2812" w:rsidP="00284DE2">
            <w:pPr>
              <w:autoSpaceDE w:val="0"/>
              <w:jc w:val="center"/>
            </w:pPr>
            <w:r>
              <w:t>100</w:t>
            </w:r>
          </w:p>
        </w:tc>
      </w:tr>
      <w:tr w:rsidR="007C2812" w:rsidRPr="00B5154B" w14:paraId="4CFB3D8D" w14:textId="77777777" w:rsidTr="009F3926">
        <w:trPr>
          <w:trHeight w:val="5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FAF5DD" w14:textId="77777777" w:rsidR="007C2812" w:rsidRPr="00B5154B" w:rsidRDefault="007C2812" w:rsidP="007C2812">
            <w:pPr>
              <w:autoSpaceDE w:val="0"/>
              <w:jc w:val="center"/>
            </w:pPr>
            <w:r>
              <w:t>3.6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B71A8A" w14:textId="77777777" w:rsidR="007C2812" w:rsidRPr="00B5154B" w:rsidRDefault="007C2812" w:rsidP="007C2812">
            <w:pPr>
              <w:autoSpaceDE w:val="0"/>
            </w:pPr>
            <w:r w:rsidRPr="00B5154B">
              <w:t>Первенство мира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218B2" w14:textId="7EFD8772" w:rsidR="007C2812" w:rsidRPr="00B5154B" w:rsidRDefault="007C2812" w:rsidP="007C281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FA221B" w14:textId="6D61A668" w:rsidR="007C2812" w:rsidRPr="00B5154B" w:rsidRDefault="007C2812" w:rsidP="007C2812">
            <w:pPr>
              <w:autoSpaceDE w:val="0"/>
              <w:jc w:val="center"/>
            </w:pPr>
            <w:r>
              <w:t>136</w:t>
            </w:r>
          </w:p>
        </w:tc>
      </w:tr>
      <w:tr w:rsidR="007C2812" w:rsidRPr="00B5154B" w14:paraId="2258784F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D751899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03D7F45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8642B" w14:textId="78FBFFCD" w:rsidR="007C2812" w:rsidRPr="00B5154B" w:rsidRDefault="007C2812" w:rsidP="007C281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3780E4" w14:textId="31A0F62B" w:rsidR="007C2812" w:rsidRPr="00B5154B" w:rsidRDefault="007C2812" w:rsidP="007C2812">
            <w:pPr>
              <w:autoSpaceDE w:val="0"/>
              <w:jc w:val="center"/>
            </w:pPr>
            <w:r>
              <w:t>120</w:t>
            </w:r>
          </w:p>
        </w:tc>
      </w:tr>
      <w:tr w:rsidR="007C2812" w:rsidRPr="00B5154B" w14:paraId="0AEF8209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70C3223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9EC2E79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FB5EB" w14:textId="673744DC" w:rsidR="007C2812" w:rsidRPr="00B5154B" w:rsidRDefault="007C2812" w:rsidP="007C281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B2C9AB" w14:textId="6E249676" w:rsidR="007C2812" w:rsidRPr="00B5154B" w:rsidRDefault="007C2812" w:rsidP="007C2812">
            <w:pPr>
              <w:autoSpaceDE w:val="0"/>
              <w:jc w:val="center"/>
            </w:pPr>
            <w:r>
              <w:t>100</w:t>
            </w:r>
          </w:p>
        </w:tc>
      </w:tr>
      <w:tr w:rsidR="007C2812" w:rsidRPr="00B5154B" w14:paraId="6968819E" w14:textId="77777777" w:rsidTr="0017081C">
        <w:trPr>
          <w:trHeight w:val="433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29A72C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9FF0466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758867C" w14:textId="085B4F33" w:rsidR="007C2812" w:rsidRDefault="007C2812" w:rsidP="007C2812">
            <w:pPr>
              <w:autoSpaceDE w:val="0"/>
              <w:jc w:val="center"/>
            </w:pPr>
            <w:r>
              <w:t>участие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A2C1D2F" w14:textId="6543B241" w:rsidR="007C2812" w:rsidRPr="00B5154B" w:rsidRDefault="007C2812" w:rsidP="007C2812">
            <w:pPr>
              <w:autoSpaceDE w:val="0"/>
              <w:jc w:val="center"/>
            </w:pPr>
            <w:r>
              <w:t>80</w:t>
            </w:r>
          </w:p>
        </w:tc>
      </w:tr>
      <w:tr w:rsidR="007C2812" w:rsidRPr="00B5154B" w14:paraId="3CD0D25E" w14:textId="77777777" w:rsidTr="009F3926">
        <w:trPr>
          <w:trHeight w:val="5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5C4FBD" w14:textId="77777777" w:rsidR="007C2812" w:rsidRPr="00B5154B" w:rsidRDefault="007C2812" w:rsidP="007C2812">
            <w:pPr>
              <w:autoSpaceDE w:val="0"/>
              <w:jc w:val="center"/>
            </w:pPr>
            <w:r>
              <w:t>3.7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6BCF89" w14:textId="77777777" w:rsidR="007C2812" w:rsidRPr="00B5154B" w:rsidRDefault="007C2812" w:rsidP="007C2812">
            <w:pPr>
              <w:autoSpaceDE w:val="0"/>
            </w:pPr>
            <w:r w:rsidRPr="00B5154B">
              <w:t>Первенство Европы</w:t>
            </w:r>
          </w:p>
          <w:p w14:paraId="5C05BEB8" w14:textId="77777777" w:rsidR="007C2812" w:rsidRPr="00B5154B" w:rsidRDefault="007C2812" w:rsidP="007C2812">
            <w:pPr>
              <w:autoSpaceDE w:val="0"/>
            </w:pPr>
          </w:p>
          <w:p w14:paraId="63726DBC" w14:textId="77777777" w:rsidR="007C2812" w:rsidRPr="00B5154B" w:rsidRDefault="007C2812" w:rsidP="007C2812">
            <w:pPr>
              <w:autoSpaceDE w:val="0"/>
            </w:pPr>
          </w:p>
          <w:p w14:paraId="37E8BDC8" w14:textId="77777777" w:rsidR="007C2812" w:rsidRPr="00B5154B" w:rsidRDefault="007C2812" w:rsidP="007C2812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57E7D" w14:textId="63601F49" w:rsidR="007C2812" w:rsidRPr="00B5154B" w:rsidRDefault="007C2812" w:rsidP="007C281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19283A4" w14:textId="67E03C71" w:rsidR="007C2812" w:rsidRPr="00B5154B" w:rsidRDefault="007C2812" w:rsidP="007C2812">
            <w:pPr>
              <w:autoSpaceDE w:val="0"/>
              <w:jc w:val="center"/>
            </w:pPr>
            <w:r>
              <w:t>100</w:t>
            </w:r>
          </w:p>
        </w:tc>
      </w:tr>
      <w:tr w:rsidR="007C2812" w:rsidRPr="00B5154B" w14:paraId="6AFF0A8F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2324EF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94CB4ED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5A23E" w14:textId="7FFF41D2" w:rsidR="007C2812" w:rsidRPr="00B5154B" w:rsidRDefault="007C2812" w:rsidP="007C281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EDFC90" w14:textId="731C17AA" w:rsidR="007C2812" w:rsidRPr="00B5154B" w:rsidRDefault="007C2812" w:rsidP="007C2812">
            <w:pPr>
              <w:autoSpaceDE w:val="0"/>
              <w:jc w:val="center"/>
            </w:pPr>
            <w:r>
              <w:t>88</w:t>
            </w:r>
          </w:p>
        </w:tc>
      </w:tr>
      <w:tr w:rsidR="007C2812" w:rsidRPr="00B5154B" w14:paraId="0B67BBE7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544FF84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0B56A0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712A3" w14:textId="4ECE5BFE" w:rsidR="007C2812" w:rsidRPr="00B5154B" w:rsidRDefault="007C2812" w:rsidP="007C281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62E13D" w14:textId="65446B7C" w:rsidR="007C2812" w:rsidRPr="00B5154B" w:rsidRDefault="007C2812" w:rsidP="007C2812">
            <w:pPr>
              <w:autoSpaceDE w:val="0"/>
              <w:jc w:val="center"/>
            </w:pPr>
            <w:r>
              <w:t>80</w:t>
            </w:r>
          </w:p>
        </w:tc>
      </w:tr>
      <w:tr w:rsidR="007C2812" w:rsidRPr="00B5154B" w14:paraId="6886E6C4" w14:textId="77777777" w:rsidTr="009F3926">
        <w:trPr>
          <w:trHeight w:val="51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43AEA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4DA75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D7DDD" w14:textId="776A3085" w:rsidR="007C2812" w:rsidRDefault="007C2812" w:rsidP="007C2812">
            <w:pPr>
              <w:autoSpaceDE w:val="0"/>
              <w:jc w:val="center"/>
            </w:pPr>
            <w:r>
              <w:t>участие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4C0998" w14:textId="77777777" w:rsidR="007C2812" w:rsidRDefault="007C2812" w:rsidP="007C2812">
            <w:pPr>
              <w:autoSpaceDE w:val="0"/>
              <w:jc w:val="center"/>
            </w:pPr>
            <w:r>
              <w:t>68</w:t>
            </w:r>
          </w:p>
          <w:p w14:paraId="2A826C71" w14:textId="02398911" w:rsidR="001262DB" w:rsidRPr="00B5154B" w:rsidRDefault="001262DB" w:rsidP="007C2812">
            <w:pPr>
              <w:autoSpaceDE w:val="0"/>
              <w:jc w:val="center"/>
            </w:pPr>
          </w:p>
        </w:tc>
      </w:tr>
      <w:tr w:rsidR="00284DE2" w:rsidRPr="00B5154B" w14:paraId="0FA25691" w14:textId="77777777" w:rsidTr="0017081C">
        <w:trPr>
          <w:trHeight w:val="451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A03F1F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lastRenderedPageBreak/>
              <w:t>4. Официальные всероссийские и региональные спортивные соревнования</w:t>
            </w:r>
          </w:p>
        </w:tc>
      </w:tr>
      <w:tr w:rsidR="0017081C" w:rsidRPr="00B5154B" w14:paraId="72B9A983" w14:textId="77777777" w:rsidTr="0017081C">
        <w:trPr>
          <w:trHeight w:val="273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569F45E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CD082FB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9FF1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2DA256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4</w:t>
            </w:r>
          </w:p>
        </w:tc>
      </w:tr>
      <w:tr w:rsidR="007C2812" w:rsidRPr="00B5154B" w14:paraId="50E39F7B" w14:textId="77777777" w:rsidTr="009F3926">
        <w:trPr>
          <w:trHeight w:val="327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DFA508" w14:textId="77777777" w:rsidR="007C2812" w:rsidRPr="00B5154B" w:rsidRDefault="007C2812" w:rsidP="00284DE2">
            <w:pPr>
              <w:autoSpaceDE w:val="0"/>
              <w:jc w:val="center"/>
            </w:pPr>
            <w:r w:rsidRPr="00B5154B">
              <w:t>4</w:t>
            </w:r>
            <w:r>
              <w:t>.1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CB1220" w14:textId="77777777" w:rsidR="007C2812" w:rsidRPr="00B5154B" w:rsidRDefault="007C2812" w:rsidP="00284DE2">
            <w:pPr>
              <w:autoSpaceDE w:val="0"/>
            </w:pPr>
            <w:r w:rsidRPr="00B5154B">
              <w:t>Чемпионат России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336E2" w14:textId="77777777" w:rsidR="007C2812" w:rsidRPr="00B5154B" w:rsidRDefault="007C281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DD4D18" w14:textId="3BD93754" w:rsidR="007C2812" w:rsidRPr="00B5154B" w:rsidRDefault="007C2812" w:rsidP="00284DE2">
            <w:pPr>
              <w:autoSpaceDE w:val="0"/>
              <w:jc w:val="center"/>
            </w:pPr>
            <w:r>
              <w:t>80</w:t>
            </w:r>
          </w:p>
        </w:tc>
      </w:tr>
      <w:tr w:rsidR="007C2812" w:rsidRPr="00B5154B" w14:paraId="29E8AA8E" w14:textId="77777777" w:rsidTr="009F3926">
        <w:trPr>
          <w:trHeight w:val="326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76A2500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E1A3961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829E9" w14:textId="471B941B" w:rsidR="007C2812" w:rsidRPr="00B5154B" w:rsidRDefault="007C2812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0CAA29" w14:textId="48A19EC6" w:rsidR="007C2812" w:rsidRPr="00B5154B" w:rsidRDefault="007C2812" w:rsidP="00284DE2">
            <w:pPr>
              <w:autoSpaceDE w:val="0"/>
              <w:jc w:val="center"/>
            </w:pPr>
            <w:r>
              <w:t>68</w:t>
            </w:r>
          </w:p>
        </w:tc>
      </w:tr>
      <w:tr w:rsidR="007C2812" w:rsidRPr="00B5154B" w14:paraId="1CEB16BF" w14:textId="77777777" w:rsidTr="009F3926">
        <w:trPr>
          <w:trHeight w:val="326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DE3E43F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B83CDA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32340" w14:textId="4C27BE99" w:rsidR="007C2812" w:rsidRPr="00B5154B" w:rsidRDefault="007C2812" w:rsidP="00284DE2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6C46F5" w14:textId="539AC0C5" w:rsidR="007C2812" w:rsidRPr="00B5154B" w:rsidRDefault="007C2812" w:rsidP="00284DE2">
            <w:pPr>
              <w:autoSpaceDE w:val="0"/>
              <w:jc w:val="center"/>
            </w:pPr>
            <w:r>
              <w:t>60</w:t>
            </w:r>
          </w:p>
        </w:tc>
      </w:tr>
      <w:tr w:rsidR="007C2812" w:rsidRPr="00B5154B" w14:paraId="52E3D964" w14:textId="77777777" w:rsidTr="009F3926">
        <w:trPr>
          <w:trHeight w:val="326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8097B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09D1C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80474" w14:textId="0BCD8BA6" w:rsidR="007C2812" w:rsidRDefault="007C2812" w:rsidP="00284DE2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5FA258" w14:textId="69993668" w:rsidR="007C2812" w:rsidRPr="00B5154B" w:rsidRDefault="007C2812" w:rsidP="00284DE2">
            <w:pPr>
              <w:autoSpaceDE w:val="0"/>
              <w:jc w:val="center"/>
            </w:pPr>
            <w:r>
              <w:t>48</w:t>
            </w:r>
          </w:p>
        </w:tc>
      </w:tr>
      <w:tr w:rsidR="00284DE2" w:rsidRPr="00B5154B" w14:paraId="7FC05A6C" w14:textId="77777777" w:rsidTr="00B61D6B">
        <w:trPr>
          <w:trHeight w:val="13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D46CE4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4.2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620F97" w14:textId="77777777" w:rsidR="00284DE2" w:rsidRPr="00B5154B" w:rsidRDefault="00284DE2" w:rsidP="00284DE2">
            <w:pPr>
              <w:autoSpaceDE w:val="0"/>
            </w:pPr>
            <w:r w:rsidRPr="00B5154B">
              <w:t>Кубок России (сумма этапов или финал)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CE681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223BAC2" w14:textId="383B9AB1" w:rsidR="00284DE2" w:rsidRPr="00B5154B" w:rsidRDefault="007C2812" w:rsidP="00284DE2">
            <w:pPr>
              <w:autoSpaceDE w:val="0"/>
              <w:jc w:val="center"/>
            </w:pPr>
            <w:r>
              <w:t>80</w:t>
            </w:r>
          </w:p>
        </w:tc>
      </w:tr>
      <w:tr w:rsidR="007C2812" w:rsidRPr="00B5154B" w14:paraId="77578215" w14:textId="77777777" w:rsidTr="007C2812">
        <w:trPr>
          <w:trHeight w:val="334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59D90C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E865EB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49AC9ED" w14:textId="206ABC71" w:rsidR="007C2812" w:rsidRPr="00B5154B" w:rsidRDefault="007C2812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14175F7" w14:textId="135838D1" w:rsidR="007C2812" w:rsidRPr="00B5154B" w:rsidRDefault="007C2812" w:rsidP="00284DE2">
            <w:pPr>
              <w:autoSpaceDE w:val="0"/>
              <w:jc w:val="center"/>
            </w:pPr>
            <w:r>
              <w:t>68</w:t>
            </w:r>
          </w:p>
        </w:tc>
      </w:tr>
      <w:tr w:rsidR="00284DE2" w:rsidRPr="00B5154B" w14:paraId="61021316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B1833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4.3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C055E" w14:textId="77777777" w:rsidR="00284DE2" w:rsidRPr="00B5154B" w:rsidRDefault="00284DE2" w:rsidP="00284DE2">
            <w:pPr>
              <w:autoSpaceDE w:val="0"/>
            </w:pPr>
            <w:r w:rsidRPr="00B5154B">
              <w:t>Первенство России (среди молодежи)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69A66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2E29B0" w14:textId="1973643D" w:rsidR="00284DE2" w:rsidRPr="00B5154B" w:rsidRDefault="007C2812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0EDDD1D5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31E24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81B2D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76DDC" w14:textId="415AE12C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7C2812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CE429A" w14:textId="54B6CAED" w:rsidR="00284DE2" w:rsidRPr="00B5154B" w:rsidRDefault="007C2812" w:rsidP="00284DE2">
            <w:pPr>
              <w:autoSpaceDE w:val="0"/>
              <w:jc w:val="center"/>
            </w:pPr>
            <w:r>
              <w:t>48</w:t>
            </w:r>
          </w:p>
        </w:tc>
      </w:tr>
      <w:tr w:rsidR="00284DE2" w:rsidRPr="00B5154B" w14:paraId="4D99725F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7A195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EBCB9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AFF1E" w14:textId="1696AB08" w:rsidR="00284DE2" w:rsidRPr="00B5154B" w:rsidRDefault="007C2812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49E9C2" w14:textId="060D10E8" w:rsidR="00284DE2" w:rsidRPr="00B5154B" w:rsidRDefault="007C2812" w:rsidP="00284DE2">
            <w:pPr>
              <w:autoSpaceDE w:val="0"/>
              <w:jc w:val="center"/>
            </w:pPr>
            <w:r>
              <w:t>40</w:t>
            </w:r>
          </w:p>
        </w:tc>
      </w:tr>
      <w:tr w:rsidR="00284DE2" w:rsidRPr="00B5154B" w14:paraId="045308A3" w14:textId="77777777" w:rsidTr="00B61D6B">
        <w:trPr>
          <w:trHeight w:val="13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2C57783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4.4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869DA1" w14:textId="77777777" w:rsidR="00284DE2" w:rsidRPr="00B5154B" w:rsidRDefault="00284DE2" w:rsidP="00284DE2">
            <w:pPr>
              <w:autoSpaceDE w:val="0"/>
            </w:pPr>
            <w:r w:rsidRPr="00B5154B">
              <w:t>Первенство России (юниоры и юниорки, юноши и девушки)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9F671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50156E" w14:textId="3815056D" w:rsidR="00284DE2" w:rsidRPr="00B5154B" w:rsidRDefault="007C2812" w:rsidP="00284DE2">
            <w:pPr>
              <w:autoSpaceDE w:val="0"/>
              <w:jc w:val="center"/>
            </w:pPr>
            <w:r>
              <w:t>60</w:t>
            </w:r>
          </w:p>
        </w:tc>
      </w:tr>
      <w:tr w:rsidR="007C2812" w:rsidRPr="00B5154B" w14:paraId="6F2B4400" w14:textId="77777777" w:rsidTr="009F3926">
        <w:trPr>
          <w:trHeight w:val="562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7F0972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99FEAE" w14:textId="77777777" w:rsidR="007C2812" w:rsidRPr="00B5154B" w:rsidRDefault="007C281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2CC2FC1" w14:textId="5DCA3C23" w:rsidR="007C2812" w:rsidRPr="00B5154B" w:rsidRDefault="007C2812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E50DC96" w14:textId="4295C116" w:rsidR="007C2812" w:rsidRPr="00B5154B" w:rsidRDefault="007C2812" w:rsidP="00284DE2">
            <w:pPr>
              <w:autoSpaceDE w:val="0"/>
              <w:jc w:val="center"/>
            </w:pPr>
            <w:r>
              <w:t>36</w:t>
            </w:r>
          </w:p>
        </w:tc>
      </w:tr>
      <w:tr w:rsidR="00284DE2" w:rsidRPr="00B5154B" w14:paraId="5A808EB4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6DF5A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4.5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37569" w14:textId="77777777" w:rsidR="00284DE2" w:rsidRPr="00B5154B" w:rsidRDefault="00284DE2" w:rsidP="00284DE2">
            <w:pPr>
              <w:autoSpaceDE w:val="0"/>
            </w:pPr>
            <w:r w:rsidRPr="00B5154B">
              <w:t>Финал Спартакиады молодежи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BFE56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98DDC4" w14:textId="72C69776" w:rsidR="00284DE2" w:rsidRPr="00B5154B" w:rsidRDefault="007C2812" w:rsidP="00284DE2">
            <w:pPr>
              <w:autoSpaceDE w:val="0"/>
              <w:jc w:val="center"/>
            </w:pPr>
            <w:r>
              <w:t>48</w:t>
            </w:r>
          </w:p>
        </w:tc>
      </w:tr>
      <w:tr w:rsidR="00284DE2" w:rsidRPr="00B5154B" w14:paraId="7FD09860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F7BD1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AE08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A5015" w14:textId="2A49D8E0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7C2812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9F1409" w14:textId="5D0B239D" w:rsidR="00284DE2" w:rsidRPr="00B5154B" w:rsidRDefault="007C2812" w:rsidP="00284DE2">
            <w:pPr>
              <w:autoSpaceDE w:val="0"/>
              <w:jc w:val="center"/>
            </w:pPr>
            <w:r>
              <w:t>44</w:t>
            </w:r>
          </w:p>
        </w:tc>
      </w:tr>
      <w:tr w:rsidR="00284DE2" w:rsidRPr="00B5154B" w14:paraId="73874101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2856D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56576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248EA" w14:textId="5862EC8F" w:rsidR="00284DE2" w:rsidRPr="00B5154B" w:rsidRDefault="007C2812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7437A3" w14:textId="150F067A" w:rsidR="00284DE2" w:rsidRPr="00B5154B" w:rsidRDefault="007C2812" w:rsidP="00284DE2">
            <w:pPr>
              <w:autoSpaceDE w:val="0"/>
              <w:jc w:val="center"/>
            </w:pPr>
            <w:r>
              <w:t>36</w:t>
            </w:r>
          </w:p>
        </w:tc>
      </w:tr>
      <w:tr w:rsidR="007C2812" w:rsidRPr="00B5154B" w14:paraId="24087B05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5A692" w14:textId="77777777" w:rsidR="007C2812" w:rsidRPr="00B5154B" w:rsidRDefault="007C2812" w:rsidP="007C2812">
            <w:pPr>
              <w:autoSpaceDE w:val="0"/>
              <w:jc w:val="center"/>
            </w:pPr>
            <w:r w:rsidRPr="00B5154B">
              <w:t>4.6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3F565" w14:textId="77777777" w:rsidR="007C2812" w:rsidRPr="00B5154B" w:rsidRDefault="007C2812" w:rsidP="007C2812">
            <w:pPr>
              <w:autoSpaceDE w:val="0"/>
            </w:pPr>
            <w:r w:rsidRPr="00B5154B">
              <w:t>Финал Спартакиады учащихся России, финал всероссийских соревнований среди спортивных шко</w:t>
            </w:r>
            <w:r>
              <w:t>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A1309" w14:textId="68735C25" w:rsidR="007C2812" w:rsidRPr="00B5154B" w:rsidRDefault="007C2812" w:rsidP="007C281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49171D" w14:textId="3782C846" w:rsidR="007C2812" w:rsidRPr="00B5154B" w:rsidRDefault="007C2812" w:rsidP="007C2812">
            <w:pPr>
              <w:autoSpaceDE w:val="0"/>
              <w:jc w:val="center"/>
            </w:pPr>
            <w:r>
              <w:t>40</w:t>
            </w:r>
          </w:p>
        </w:tc>
      </w:tr>
      <w:tr w:rsidR="007C2812" w:rsidRPr="00B5154B" w14:paraId="2E7B4ECE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42D3B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81609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23CCD" w14:textId="23611F19" w:rsidR="007C2812" w:rsidRPr="00B5154B" w:rsidRDefault="007C2812" w:rsidP="007C281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433CAC" w14:textId="521F53C5" w:rsidR="007C2812" w:rsidRPr="00B5154B" w:rsidRDefault="007C2812" w:rsidP="007C2812">
            <w:pPr>
              <w:autoSpaceDE w:val="0"/>
              <w:jc w:val="center"/>
            </w:pPr>
            <w:r>
              <w:t>36</w:t>
            </w:r>
          </w:p>
        </w:tc>
      </w:tr>
      <w:tr w:rsidR="007C2812" w:rsidRPr="00B5154B" w14:paraId="486F5FA3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AF0C8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3F682" w14:textId="77777777" w:rsidR="007C2812" w:rsidRPr="00B5154B" w:rsidRDefault="007C2812" w:rsidP="007C2812">
            <w:pPr>
              <w:autoSpaceDE w:val="0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4A880" w14:textId="0C195C9D" w:rsidR="007C2812" w:rsidRPr="00B5154B" w:rsidRDefault="007C2812" w:rsidP="007C281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D11715" w14:textId="0FD954B4" w:rsidR="007C2812" w:rsidRPr="00B5154B" w:rsidRDefault="007C2812" w:rsidP="007C2812">
            <w:pPr>
              <w:autoSpaceDE w:val="0"/>
              <w:jc w:val="center"/>
            </w:pPr>
            <w:r>
              <w:t>28</w:t>
            </w:r>
          </w:p>
        </w:tc>
      </w:tr>
      <w:tr w:rsidR="0008384A" w:rsidRPr="00B5154B" w14:paraId="375F1F55" w14:textId="77777777" w:rsidTr="00B61D6B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018A2" w14:textId="3F94AB40" w:rsidR="0008384A" w:rsidRPr="00B5154B" w:rsidRDefault="0008384A" w:rsidP="007C2812">
            <w:pPr>
              <w:autoSpaceDE w:val="0"/>
              <w:snapToGrid w:val="0"/>
              <w:jc w:val="center"/>
            </w:pPr>
            <w:r>
              <w:t>4.7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DAF68" w14:textId="087E04F9" w:rsidR="0008384A" w:rsidRPr="0008384A" w:rsidRDefault="0008384A" w:rsidP="0008384A">
            <w:pPr>
              <w:autoSpaceDE w:val="0"/>
              <w:snapToGrid w:val="0"/>
              <w:rPr>
                <w:color w:val="000000" w:themeColor="text1"/>
              </w:rPr>
            </w:pPr>
            <w:r w:rsidRPr="0017081C">
              <w:rPr>
                <w:color w:val="000000" w:themeColor="text1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EF73B" w14:textId="3E18CFAB" w:rsidR="0008384A" w:rsidRDefault="0008384A" w:rsidP="007C2812">
            <w:pPr>
              <w:autoSpaceDE w:val="0"/>
              <w:jc w:val="center"/>
            </w:pPr>
            <w:r>
              <w:t>1-3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2F7318" w14:textId="32A2BD34" w:rsidR="0008384A" w:rsidRDefault="0008384A" w:rsidP="007C2812">
            <w:pPr>
              <w:autoSpaceDE w:val="0"/>
              <w:jc w:val="center"/>
            </w:pPr>
            <w:r>
              <w:t>20</w:t>
            </w:r>
          </w:p>
        </w:tc>
      </w:tr>
      <w:tr w:rsidR="0008384A" w:rsidRPr="00B5154B" w14:paraId="09105D37" w14:textId="77777777" w:rsidTr="00B61D6B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7F024" w14:textId="3B68012D" w:rsidR="0008384A" w:rsidRPr="00B5154B" w:rsidRDefault="0008384A" w:rsidP="007C2812">
            <w:pPr>
              <w:autoSpaceDE w:val="0"/>
              <w:snapToGrid w:val="0"/>
              <w:jc w:val="center"/>
            </w:pPr>
            <w:r>
              <w:t>4.8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487DF" w14:textId="222647D8" w:rsidR="0008384A" w:rsidRPr="0017081C" w:rsidRDefault="0008384A" w:rsidP="0008384A">
            <w:pPr>
              <w:autoSpaceDE w:val="0"/>
              <w:snapToGrid w:val="0"/>
              <w:rPr>
                <w:color w:val="000000" w:themeColor="text1"/>
              </w:rPr>
            </w:pPr>
            <w:r w:rsidRPr="0017081C">
              <w:rPr>
                <w:color w:val="000000" w:themeColor="text1"/>
              </w:rPr>
              <w:t>Чемпионат ЮФО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D33FB" w14:textId="77B2BDFE" w:rsidR="0008384A" w:rsidRDefault="0008384A" w:rsidP="007C2812">
            <w:pPr>
              <w:autoSpaceDE w:val="0"/>
              <w:jc w:val="center"/>
            </w:pPr>
            <w:r>
              <w:t>1-3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0FDFFA" w14:textId="02396E1C" w:rsidR="0008384A" w:rsidRDefault="0008384A" w:rsidP="007C2812">
            <w:pPr>
              <w:autoSpaceDE w:val="0"/>
              <w:jc w:val="center"/>
            </w:pPr>
            <w:r>
              <w:t>20</w:t>
            </w:r>
          </w:p>
        </w:tc>
      </w:tr>
      <w:tr w:rsidR="0008384A" w:rsidRPr="00B5154B" w14:paraId="054A3583" w14:textId="77777777" w:rsidTr="00B61D6B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71A17" w14:textId="077D47BF" w:rsidR="0008384A" w:rsidRPr="00B5154B" w:rsidRDefault="0008384A" w:rsidP="007C2812">
            <w:pPr>
              <w:autoSpaceDE w:val="0"/>
              <w:snapToGrid w:val="0"/>
              <w:jc w:val="center"/>
            </w:pPr>
            <w:r>
              <w:t>4.9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09BCE" w14:textId="05A1F5D8" w:rsidR="0008384A" w:rsidRPr="0017081C" w:rsidRDefault="0008384A" w:rsidP="0008384A">
            <w:pPr>
              <w:autoSpaceDE w:val="0"/>
              <w:snapToGrid w:val="0"/>
              <w:rPr>
                <w:color w:val="000000" w:themeColor="text1"/>
              </w:rPr>
            </w:pPr>
            <w:r w:rsidRPr="0017081C">
              <w:rPr>
                <w:color w:val="000000" w:themeColor="text1"/>
              </w:rPr>
              <w:t>Первенство ЮФО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5F132" w14:textId="72AD4FF2" w:rsidR="0008384A" w:rsidRDefault="0008384A" w:rsidP="007C2812">
            <w:pPr>
              <w:autoSpaceDE w:val="0"/>
              <w:jc w:val="center"/>
            </w:pPr>
            <w:r>
              <w:t>1-3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82F051" w14:textId="35F45F95" w:rsidR="0008384A" w:rsidRDefault="0008384A" w:rsidP="007C2812">
            <w:pPr>
              <w:autoSpaceDE w:val="0"/>
              <w:jc w:val="center"/>
            </w:pPr>
            <w:r>
              <w:t>16</w:t>
            </w:r>
          </w:p>
        </w:tc>
      </w:tr>
      <w:tr w:rsidR="0008384A" w:rsidRPr="00B5154B" w14:paraId="15BFB95D" w14:textId="77777777" w:rsidTr="00B61D6B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8C885" w14:textId="5D2EC304" w:rsidR="0008384A" w:rsidRPr="00B5154B" w:rsidRDefault="0008384A" w:rsidP="007C2812">
            <w:pPr>
              <w:autoSpaceDE w:val="0"/>
              <w:snapToGrid w:val="0"/>
              <w:jc w:val="center"/>
            </w:pPr>
            <w:r>
              <w:t>4.10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174F4" w14:textId="5B8CBD4D" w:rsidR="0008384A" w:rsidRPr="0017081C" w:rsidRDefault="0008384A" w:rsidP="0008384A">
            <w:pPr>
              <w:autoSpaceDE w:val="0"/>
              <w:snapToGrid w:val="0"/>
              <w:rPr>
                <w:color w:val="000000" w:themeColor="text1"/>
              </w:rPr>
            </w:pPr>
            <w:r w:rsidRPr="0017081C">
              <w:rPr>
                <w:color w:val="000000" w:themeColor="text1"/>
              </w:rPr>
              <w:t>Чемпионат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077ED" w14:textId="28413A53" w:rsidR="0008384A" w:rsidRDefault="0008384A" w:rsidP="007C2812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959D48" w14:textId="3BC58204" w:rsidR="0008384A" w:rsidRDefault="0008384A" w:rsidP="007C2812">
            <w:pPr>
              <w:autoSpaceDE w:val="0"/>
              <w:jc w:val="center"/>
            </w:pPr>
            <w:r>
              <w:t>16</w:t>
            </w:r>
          </w:p>
        </w:tc>
      </w:tr>
      <w:tr w:rsidR="0008384A" w:rsidRPr="00B5154B" w14:paraId="11AA2572" w14:textId="77777777" w:rsidTr="009F3926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B2645C" w14:textId="630510E4" w:rsidR="0008384A" w:rsidRPr="00B5154B" w:rsidRDefault="0008384A" w:rsidP="0008384A">
            <w:pPr>
              <w:autoSpaceDE w:val="0"/>
              <w:snapToGrid w:val="0"/>
              <w:jc w:val="center"/>
            </w:pPr>
            <w:r>
              <w:t>4.11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0EA87" w14:textId="5C01F835" w:rsidR="0008384A" w:rsidRPr="0017081C" w:rsidRDefault="0008384A" w:rsidP="0008384A">
            <w:pPr>
              <w:autoSpaceDE w:val="0"/>
              <w:snapToGrid w:val="0"/>
              <w:rPr>
                <w:color w:val="000000" w:themeColor="text1"/>
              </w:rPr>
            </w:pPr>
            <w:r w:rsidRPr="0017081C">
              <w:rPr>
                <w:color w:val="000000" w:themeColor="text1"/>
              </w:rPr>
              <w:t>Первенство, спартакиада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1ED00" w14:textId="77777777" w:rsidR="0008384A" w:rsidRDefault="0008384A" w:rsidP="0008384A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1DD612" w14:textId="77777777" w:rsidR="0008384A" w:rsidRDefault="0008384A" w:rsidP="0008384A">
            <w:pPr>
              <w:autoSpaceDE w:val="0"/>
              <w:jc w:val="center"/>
            </w:pPr>
          </w:p>
        </w:tc>
      </w:tr>
      <w:tr w:rsidR="0008384A" w:rsidRPr="00B5154B" w14:paraId="1B723C90" w14:textId="77777777" w:rsidTr="0017081C">
        <w:trPr>
          <w:trHeight w:val="435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B893A06" w14:textId="77777777" w:rsidR="0008384A" w:rsidRPr="00B5154B" w:rsidRDefault="0008384A" w:rsidP="0008384A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3FF80" w14:textId="0F50E226" w:rsidR="0008384A" w:rsidRPr="0017081C" w:rsidRDefault="0008384A" w:rsidP="0008384A">
            <w:pPr>
              <w:autoSpaceDE w:val="0"/>
              <w:snapToGrid w:val="0"/>
              <w:rPr>
                <w:color w:val="000000" w:themeColor="text1"/>
              </w:rPr>
            </w:pPr>
            <w:r w:rsidRPr="0017081C">
              <w:rPr>
                <w:color w:val="000000" w:themeColor="text1"/>
              </w:rPr>
              <w:t>молодежь, юниоры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4EDAD24" w14:textId="392FC2FE" w:rsidR="0008384A" w:rsidRDefault="0008384A" w:rsidP="0008384A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17F72C" w14:textId="7C41DE54" w:rsidR="0008384A" w:rsidRDefault="0008384A" w:rsidP="0008384A">
            <w:pPr>
              <w:autoSpaceDE w:val="0"/>
              <w:jc w:val="center"/>
            </w:pPr>
            <w:r w:rsidRPr="00730D1B">
              <w:t>13,60</w:t>
            </w:r>
          </w:p>
        </w:tc>
      </w:tr>
      <w:tr w:rsidR="0008384A" w:rsidRPr="00B5154B" w14:paraId="4B9DEF07" w14:textId="77777777" w:rsidTr="0017081C">
        <w:trPr>
          <w:trHeight w:val="425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D8F69F" w14:textId="77777777" w:rsidR="0008384A" w:rsidRPr="00B5154B" w:rsidRDefault="0008384A" w:rsidP="0008384A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9FD4B" w14:textId="2D007C5C" w:rsidR="0008384A" w:rsidRPr="0017081C" w:rsidRDefault="0008384A" w:rsidP="0008384A">
            <w:pPr>
              <w:autoSpaceDE w:val="0"/>
              <w:snapToGrid w:val="0"/>
              <w:rPr>
                <w:color w:val="000000" w:themeColor="text1"/>
              </w:rPr>
            </w:pPr>
            <w:r w:rsidRPr="0017081C">
              <w:rPr>
                <w:color w:val="000000" w:themeColor="text1"/>
              </w:rPr>
              <w:t>старшие юноши, девушки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AF6DD51" w14:textId="77777777" w:rsidR="0008384A" w:rsidRDefault="0008384A" w:rsidP="0008384A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9559AC" w14:textId="05FB47D0" w:rsidR="0008384A" w:rsidRDefault="0008384A" w:rsidP="0008384A">
            <w:pPr>
              <w:autoSpaceDE w:val="0"/>
              <w:jc w:val="center"/>
            </w:pPr>
            <w:r w:rsidRPr="00730D1B">
              <w:t>12,00</w:t>
            </w:r>
          </w:p>
        </w:tc>
      </w:tr>
      <w:tr w:rsidR="0008384A" w:rsidRPr="00B5154B" w14:paraId="11E0B82A" w14:textId="77777777" w:rsidTr="0017081C">
        <w:trPr>
          <w:trHeight w:val="415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E9D12B3" w14:textId="77777777" w:rsidR="0008384A" w:rsidRPr="00B5154B" w:rsidRDefault="0008384A" w:rsidP="0008384A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36061" w14:textId="06AFA3E0" w:rsidR="0008384A" w:rsidRPr="0017081C" w:rsidRDefault="0008384A" w:rsidP="0008384A">
            <w:pPr>
              <w:autoSpaceDE w:val="0"/>
              <w:snapToGrid w:val="0"/>
              <w:rPr>
                <w:color w:val="000000" w:themeColor="text1"/>
              </w:rPr>
            </w:pPr>
            <w:r w:rsidRPr="0017081C">
              <w:rPr>
                <w:color w:val="000000" w:themeColor="text1"/>
              </w:rPr>
              <w:t>юноши, девушки,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F52CC0" w14:textId="77777777" w:rsidR="0008384A" w:rsidRDefault="0008384A" w:rsidP="0008384A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C28E7B" w14:textId="13FE9D74" w:rsidR="0008384A" w:rsidRDefault="0008384A" w:rsidP="0008384A">
            <w:pPr>
              <w:autoSpaceDE w:val="0"/>
              <w:jc w:val="center"/>
            </w:pPr>
            <w:r w:rsidRPr="00730D1B">
              <w:t>9,60</w:t>
            </w:r>
          </w:p>
        </w:tc>
      </w:tr>
      <w:tr w:rsidR="0008384A" w:rsidRPr="00B5154B" w14:paraId="68772156" w14:textId="77777777" w:rsidTr="0017081C">
        <w:trPr>
          <w:trHeight w:val="419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82212" w14:textId="77777777" w:rsidR="0008384A" w:rsidRPr="00B5154B" w:rsidRDefault="0008384A" w:rsidP="0008384A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FBC31" w14:textId="1B2E82AC" w:rsidR="0008384A" w:rsidRPr="0017081C" w:rsidRDefault="0008384A" w:rsidP="0008384A">
            <w:pPr>
              <w:autoSpaceDE w:val="0"/>
              <w:snapToGrid w:val="0"/>
              <w:rPr>
                <w:color w:val="000000" w:themeColor="text1"/>
              </w:rPr>
            </w:pPr>
            <w:r w:rsidRPr="0017081C">
              <w:rPr>
                <w:color w:val="000000" w:themeColor="text1"/>
              </w:rPr>
              <w:t>мальчики, девочки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391B9" w14:textId="77777777" w:rsidR="0008384A" w:rsidRDefault="0008384A" w:rsidP="0008384A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4A2B97" w14:textId="29EB2908" w:rsidR="0008384A" w:rsidRDefault="0008384A" w:rsidP="0008384A">
            <w:pPr>
              <w:autoSpaceDE w:val="0"/>
              <w:jc w:val="center"/>
            </w:pPr>
            <w:r w:rsidRPr="00730D1B">
              <w:t>8,00</w:t>
            </w:r>
          </w:p>
        </w:tc>
      </w:tr>
      <w:tr w:rsidR="00284DE2" w:rsidRPr="00B5154B" w14:paraId="7B8FB78C" w14:textId="77777777" w:rsidTr="0017081C">
        <w:trPr>
          <w:trHeight w:val="423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B4D657" w14:textId="77777777" w:rsidR="00284DE2" w:rsidRPr="00B5154B" w:rsidRDefault="00284DE2" w:rsidP="00284DE2">
            <w:pPr>
              <w:autoSpaceDE w:val="0"/>
              <w:snapToGrid w:val="0"/>
              <w:jc w:val="center"/>
            </w:pPr>
            <w:r w:rsidRPr="00B5154B">
              <w:t>5. Официальные спортивные соревнования в командных игровых видах спорта</w:t>
            </w:r>
          </w:p>
        </w:tc>
      </w:tr>
      <w:tr w:rsidR="0008384A" w:rsidRPr="00B5154B" w14:paraId="67C53BE2" w14:textId="77777777" w:rsidTr="0017081C">
        <w:trPr>
          <w:trHeight w:val="1549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15E15" w14:textId="77777777" w:rsidR="0008384A" w:rsidRPr="00B5154B" w:rsidRDefault="0008384A" w:rsidP="00284DE2">
            <w:pPr>
              <w:autoSpaceDE w:val="0"/>
              <w:jc w:val="center"/>
            </w:pPr>
            <w:r w:rsidRPr="00B5154B">
              <w:t>5.1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33EF2" w14:textId="4B7C2FE3" w:rsidR="0017081C" w:rsidRPr="00B5154B" w:rsidRDefault="0008384A" w:rsidP="0017081C">
            <w:pPr>
              <w:autoSpaceDE w:val="0"/>
            </w:pPr>
            <w:r w:rsidRPr="00B5154B">
              <w:t>Летние и зимние Олимпийские игры, Паралимпийские игры, Сурдлимпийские игры, Чемпионат мира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892924C" w14:textId="48475797" w:rsidR="0008384A" w:rsidRPr="00B5154B" w:rsidRDefault="0008384A" w:rsidP="00284DE2">
            <w:pPr>
              <w:autoSpaceDE w:val="0"/>
              <w:jc w:val="center"/>
            </w:pPr>
            <w:r w:rsidRPr="00B5154B">
              <w:t>1</w:t>
            </w:r>
            <w:r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A0332EA" w14:textId="612A4EA5" w:rsidR="0008384A" w:rsidRPr="00B5154B" w:rsidRDefault="0008384A" w:rsidP="00284DE2">
            <w:pPr>
              <w:autoSpaceDE w:val="0"/>
              <w:jc w:val="center"/>
            </w:pPr>
            <w:r>
              <w:t>320</w:t>
            </w:r>
          </w:p>
        </w:tc>
      </w:tr>
      <w:tr w:rsidR="00284DE2" w:rsidRPr="00B5154B" w14:paraId="59CC9A60" w14:textId="77777777" w:rsidTr="00B61D6B">
        <w:trPr>
          <w:trHeight w:val="278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4D778" w14:textId="77777777" w:rsidR="00284DE2" w:rsidRPr="00B5154B" w:rsidRDefault="00284DE2" w:rsidP="00284DE2">
            <w:pPr>
              <w:autoSpaceDE w:val="0"/>
              <w:jc w:val="center"/>
            </w:pPr>
            <w:r>
              <w:t>5.2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AE065" w14:textId="4F74B623" w:rsidR="0017081C" w:rsidRPr="00B5154B" w:rsidRDefault="00284DE2" w:rsidP="0017081C">
            <w:pPr>
              <w:autoSpaceDE w:val="0"/>
            </w:pPr>
            <w:r w:rsidRPr="00B5154B">
              <w:t>Чемпионат Европы, Европейские игры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F7FAC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41C26D" w14:textId="08F04F75" w:rsidR="00284DE2" w:rsidRPr="00B5154B" w:rsidRDefault="00511400" w:rsidP="00284DE2">
            <w:pPr>
              <w:autoSpaceDE w:val="0"/>
              <w:jc w:val="center"/>
            </w:pPr>
            <w:r>
              <w:t>280</w:t>
            </w:r>
          </w:p>
        </w:tc>
      </w:tr>
      <w:tr w:rsidR="00284DE2" w:rsidRPr="00B5154B" w14:paraId="0E1B695F" w14:textId="77777777" w:rsidTr="0017081C">
        <w:trPr>
          <w:trHeight w:val="40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B395B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421C9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11208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4D9A0A" w14:textId="231C30AE" w:rsidR="00284DE2" w:rsidRPr="00B5154B" w:rsidRDefault="00511400" w:rsidP="00284DE2">
            <w:pPr>
              <w:autoSpaceDE w:val="0"/>
              <w:jc w:val="center"/>
            </w:pPr>
            <w:r>
              <w:t>240</w:t>
            </w:r>
          </w:p>
        </w:tc>
      </w:tr>
      <w:tr w:rsidR="00284DE2" w:rsidRPr="00B5154B" w14:paraId="61EFA66E" w14:textId="77777777" w:rsidTr="00B61D6B">
        <w:trPr>
          <w:trHeight w:val="6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61F2D" w14:textId="77777777" w:rsidR="00284DE2" w:rsidRPr="00B5154B" w:rsidRDefault="00284DE2" w:rsidP="00284DE2">
            <w:pPr>
              <w:autoSpaceDE w:val="0"/>
              <w:jc w:val="center"/>
            </w:pPr>
            <w:r>
              <w:t>5.3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6EDFF" w14:textId="0BCCE5B3" w:rsidR="0017081C" w:rsidRPr="00B5154B" w:rsidRDefault="00284DE2" w:rsidP="0017081C">
            <w:pPr>
              <w:autoSpaceDE w:val="0"/>
            </w:pPr>
            <w:r w:rsidRPr="00B5154B">
              <w:t xml:space="preserve">Официальные международные </w:t>
            </w:r>
            <w:r w:rsidRPr="00B5154B">
              <w:lastRenderedPageBreak/>
              <w:t>соревнования с участием сборной команды России (основной состав)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511A6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E2E81D" w14:textId="7F2C623F" w:rsidR="00284DE2" w:rsidRPr="00B5154B" w:rsidRDefault="00F46438" w:rsidP="00284DE2">
            <w:pPr>
              <w:autoSpaceDE w:val="0"/>
              <w:jc w:val="center"/>
            </w:pPr>
            <w:r>
              <w:t>200</w:t>
            </w:r>
          </w:p>
        </w:tc>
      </w:tr>
      <w:tr w:rsidR="00284DE2" w:rsidRPr="00B5154B" w14:paraId="44B4241B" w14:textId="77777777" w:rsidTr="00B61D6B">
        <w:trPr>
          <w:trHeight w:val="6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0BA94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299D3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44098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CED452" w14:textId="28A69453" w:rsidR="00284DE2" w:rsidRPr="00B5154B" w:rsidRDefault="00F46438" w:rsidP="00284DE2">
            <w:pPr>
              <w:autoSpaceDE w:val="0"/>
              <w:jc w:val="center"/>
            </w:pPr>
            <w:r>
              <w:t>160</w:t>
            </w:r>
          </w:p>
        </w:tc>
      </w:tr>
      <w:tr w:rsidR="0017081C" w:rsidRPr="00B5154B" w14:paraId="20F90189" w14:textId="77777777" w:rsidTr="0017081C">
        <w:trPr>
          <w:trHeight w:val="273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E94AF7C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91D0F60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39BDC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DF136C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4</w:t>
            </w:r>
          </w:p>
        </w:tc>
      </w:tr>
      <w:tr w:rsidR="00284DE2" w:rsidRPr="00B5154B" w14:paraId="4AE69874" w14:textId="77777777" w:rsidTr="00B61D6B">
        <w:trPr>
          <w:trHeight w:val="47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A033D" w14:textId="77777777" w:rsidR="00284DE2" w:rsidRPr="00B5154B" w:rsidRDefault="00284DE2" w:rsidP="00284DE2">
            <w:pPr>
              <w:autoSpaceDE w:val="0"/>
              <w:jc w:val="center"/>
            </w:pPr>
            <w:r>
              <w:t>5.4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B166C" w14:textId="77777777" w:rsidR="00284DE2" w:rsidRPr="00B5154B" w:rsidRDefault="00284DE2" w:rsidP="00284DE2">
            <w:pPr>
              <w:autoSpaceDE w:val="0"/>
            </w:pPr>
            <w:r w:rsidRPr="00B5154B"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81038" w14:textId="1D46130C" w:rsidR="00284DE2" w:rsidRPr="00B5154B" w:rsidRDefault="00511400" w:rsidP="00284DE2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72E5CC" w14:textId="3F3F9015" w:rsidR="00284DE2" w:rsidRPr="00B5154B" w:rsidRDefault="00F46438" w:rsidP="00284DE2">
            <w:pPr>
              <w:autoSpaceDE w:val="0"/>
              <w:jc w:val="center"/>
            </w:pPr>
            <w:r>
              <w:t>200</w:t>
            </w:r>
          </w:p>
        </w:tc>
      </w:tr>
      <w:tr w:rsidR="00511400" w:rsidRPr="00B5154B" w14:paraId="785007A8" w14:textId="77777777" w:rsidTr="009F3926">
        <w:trPr>
          <w:trHeight w:val="70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36FB6" w14:textId="77777777" w:rsidR="00511400" w:rsidRPr="00B5154B" w:rsidRDefault="00511400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15D3A" w14:textId="77777777" w:rsidR="00511400" w:rsidRPr="00B5154B" w:rsidRDefault="00511400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B2582D" w14:textId="7AAA792C" w:rsidR="00511400" w:rsidRPr="00B5154B" w:rsidRDefault="00511400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1EDBBF1" w14:textId="422F5109" w:rsidR="00511400" w:rsidRPr="00B5154B" w:rsidRDefault="00F46438" w:rsidP="00284DE2">
            <w:pPr>
              <w:autoSpaceDE w:val="0"/>
              <w:jc w:val="center"/>
            </w:pPr>
            <w:r>
              <w:t>140</w:t>
            </w:r>
          </w:p>
        </w:tc>
      </w:tr>
      <w:tr w:rsidR="00284DE2" w:rsidRPr="00B5154B" w14:paraId="6A572985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4BB54" w14:textId="77777777" w:rsidR="00284DE2" w:rsidRPr="00B5154B" w:rsidRDefault="00284DE2" w:rsidP="00284DE2">
            <w:pPr>
              <w:autoSpaceDE w:val="0"/>
              <w:jc w:val="center"/>
            </w:pPr>
            <w:r>
              <w:t>5.5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35F48" w14:textId="77777777" w:rsidR="00284DE2" w:rsidRPr="00B5154B" w:rsidRDefault="00284DE2" w:rsidP="00284DE2">
            <w:pPr>
              <w:autoSpaceDE w:val="0"/>
            </w:pPr>
            <w:r w:rsidRPr="00B5154B">
              <w:t>Первенство мира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B2352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46FCA6" w14:textId="0D78EE36" w:rsidR="00284DE2" w:rsidRPr="00B5154B" w:rsidRDefault="00F46438" w:rsidP="00284DE2">
            <w:pPr>
              <w:autoSpaceDE w:val="0"/>
              <w:jc w:val="center"/>
            </w:pPr>
            <w:r>
              <w:t>60</w:t>
            </w:r>
          </w:p>
        </w:tc>
      </w:tr>
      <w:tr w:rsidR="00511400" w:rsidRPr="00B5154B" w14:paraId="71393AFF" w14:textId="77777777" w:rsidTr="00511400">
        <w:trPr>
          <w:trHeight w:val="367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0BC84" w14:textId="77777777" w:rsidR="00511400" w:rsidRPr="00B5154B" w:rsidRDefault="00511400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CEEB1" w14:textId="77777777" w:rsidR="00511400" w:rsidRPr="00B5154B" w:rsidRDefault="00511400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4DD4DE" w14:textId="3EA52B1F" w:rsidR="00511400" w:rsidRPr="00B5154B" w:rsidRDefault="00511400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9EC16F2" w14:textId="2D766EA7" w:rsidR="00511400" w:rsidRPr="00B5154B" w:rsidRDefault="00F46438" w:rsidP="00284DE2">
            <w:pPr>
              <w:autoSpaceDE w:val="0"/>
              <w:jc w:val="center"/>
            </w:pPr>
            <w:r>
              <w:t>40</w:t>
            </w:r>
          </w:p>
        </w:tc>
      </w:tr>
      <w:tr w:rsidR="00284DE2" w:rsidRPr="00B5154B" w14:paraId="2C2924FA" w14:textId="77777777" w:rsidTr="00B61D6B">
        <w:trPr>
          <w:trHeight w:val="28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61986" w14:textId="77777777" w:rsidR="00284DE2" w:rsidRPr="00B5154B" w:rsidRDefault="00284DE2" w:rsidP="00284DE2">
            <w:pPr>
              <w:autoSpaceDE w:val="0"/>
              <w:jc w:val="center"/>
            </w:pPr>
            <w:r>
              <w:t>5.6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DFD87" w14:textId="77777777" w:rsidR="00284DE2" w:rsidRPr="00B5154B" w:rsidRDefault="00284DE2" w:rsidP="00284DE2">
            <w:pPr>
              <w:autoSpaceDE w:val="0"/>
            </w:pPr>
            <w:r w:rsidRPr="00B5154B">
              <w:t>Первенство Европы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3E156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986A0D" w14:textId="06C087F1" w:rsidR="00284DE2" w:rsidRPr="00B5154B" w:rsidRDefault="00F46438" w:rsidP="00284DE2">
            <w:pPr>
              <w:autoSpaceDE w:val="0"/>
              <w:jc w:val="center"/>
            </w:pPr>
            <w:r>
              <w:t>40</w:t>
            </w:r>
          </w:p>
        </w:tc>
      </w:tr>
      <w:tr w:rsidR="00511400" w:rsidRPr="00B5154B" w14:paraId="09FC917F" w14:textId="77777777" w:rsidTr="00511400">
        <w:trPr>
          <w:trHeight w:val="263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C63C3" w14:textId="77777777" w:rsidR="00511400" w:rsidRPr="00B5154B" w:rsidRDefault="00511400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C119F" w14:textId="77777777" w:rsidR="00511400" w:rsidRPr="00B5154B" w:rsidRDefault="00511400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60CDC2C" w14:textId="176B50CA" w:rsidR="00511400" w:rsidRPr="00B5154B" w:rsidRDefault="00511400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66774E7" w14:textId="6DE6D551" w:rsidR="00511400" w:rsidRPr="00B5154B" w:rsidRDefault="00F46438" w:rsidP="00284DE2">
            <w:pPr>
              <w:autoSpaceDE w:val="0"/>
              <w:jc w:val="center"/>
            </w:pPr>
            <w:r>
              <w:t>30</w:t>
            </w:r>
          </w:p>
        </w:tc>
      </w:tr>
      <w:tr w:rsidR="00284DE2" w:rsidRPr="00B5154B" w14:paraId="6BCDB1A3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B0909" w14:textId="77777777" w:rsidR="00284DE2" w:rsidRPr="00B5154B" w:rsidRDefault="00284DE2" w:rsidP="00284DE2">
            <w:pPr>
              <w:autoSpaceDE w:val="0"/>
              <w:jc w:val="center"/>
            </w:pPr>
            <w:r>
              <w:t>5.7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647DA" w14:textId="77777777" w:rsidR="00284DE2" w:rsidRPr="00B5154B" w:rsidRDefault="00284DE2" w:rsidP="00284DE2">
            <w:pPr>
              <w:autoSpaceDE w:val="0"/>
            </w:pPr>
            <w:r w:rsidRPr="00B5154B">
              <w:t>Чемпионат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6F20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272546" w14:textId="54356F92" w:rsidR="00284DE2" w:rsidRPr="00B5154B" w:rsidRDefault="00F46438" w:rsidP="00284DE2">
            <w:pPr>
              <w:autoSpaceDE w:val="0"/>
              <w:jc w:val="center"/>
            </w:pPr>
            <w:r>
              <w:t>24</w:t>
            </w:r>
          </w:p>
        </w:tc>
      </w:tr>
      <w:tr w:rsidR="00511400" w:rsidRPr="00B5154B" w14:paraId="05341B24" w14:textId="77777777" w:rsidTr="00511400">
        <w:trPr>
          <w:trHeight w:val="257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4B7CB" w14:textId="77777777" w:rsidR="00511400" w:rsidRPr="00B5154B" w:rsidRDefault="00511400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BD113" w14:textId="77777777" w:rsidR="00511400" w:rsidRPr="00B5154B" w:rsidRDefault="00511400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806FB7" w14:textId="49FD208C" w:rsidR="00511400" w:rsidRPr="00B5154B" w:rsidRDefault="00511400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04A8098" w14:textId="664B4E67" w:rsidR="00511400" w:rsidRPr="00B5154B" w:rsidRDefault="00F46438" w:rsidP="00284DE2">
            <w:pPr>
              <w:autoSpaceDE w:val="0"/>
              <w:jc w:val="center"/>
            </w:pPr>
            <w:r>
              <w:t>18</w:t>
            </w:r>
          </w:p>
        </w:tc>
      </w:tr>
      <w:tr w:rsidR="00284DE2" w:rsidRPr="00B5154B" w14:paraId="2A77CF54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A2682" w14:textId="77777777" w:rsidR="00284DE2" w:rsidRPr="00B5154B" w:rsidRDefault="00284DE2" w:rsidP="00284DE2">
            <w:pPr>
              <w:autoSpaceDE w:val="0"/>
              <w:jc w:val="center"/>
            </w:pPr>
            <w:r>
              <w:t>5.8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427B7" w14:textId="77777777" w:rsidR="00284DE2" w:rsidRPr="00B5154B" w:rsidRDefault="00284DE2" w:rsidP="00284DE2">
            <w:pPr>
              <w:autoSpaceDE w:val="0"/>
            </w:pPr>
            <w:r w:rsidRPr="00B5154B">
              <w:t>Первенство России (среди молодежи),</w:t>
            </w:r>
          </w:p>
          <w:p w14:paraId="7A444CD4" w14:textId="77777777" w:rsidR="00284DE2" w:rsidRPr="00B5154B" w:rsidRDefault="00284DE2" w:rsidP="00284DE2">
            <w:pPr>
              <w:autoSpaceDE w:val="0"/>
            </w:pPr>
            <w:r w:rsidRPr="00B5154B">
              <w:t>Финал Спартакиады молодежи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44772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759F94" w14:textId="2790BA7E" w:rsidR="00284DE2" w:rsidRPr="00B5154B" w:rsidRDefault="00F46438" w:rsidP="00284DE2">
            <w:pPr>
              <w:autoSpaceDE w:val="0"/>
              <w:jc w:val="center"/>
            </w:pPr>
            <w:r>
              <w:t>20</w:t>
            </w:r>
          </w:p>
        </w:tc>
      </w:tr>
      <w:tr w:rsidR="00511400" w:rsidRPr="00B5154B" w14:paraId="0893B17B" w14:textId="77777777" w:rsidTr="009F3926">
        <w:trPr>
          <w:trHeight w:val="562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985D5" w14:textId="77777777" w:rsidR="00511400" w:rsidRPr="00B5154B" w:rsidRDefault="00511400" w:rsidP="00284DE2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01EAF" w14:textId="77777777" w:rsidR="00511400" w:rsidRPr="00B5154B" w:rsidRDefault="00511400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2560567" w14:textId="5D4C26AC" w:rsidR="00511400" w:rsidRPr="00B5154B" w:rsidRDefault="00511400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91A1490" w14:textId="1ED5E9D0" w:rsidR="00511400" w:rsidRPr="00B5154B" w:rsidRDefault="00F46438" w:rsidP="00284DE2">
            <w:pPr>
              <w:autoSpaceDE w:val="0"/>
              <w:jc w:val="center"/>
            </w:pPr>
            <w:r>
              <w:t>16</w:t>
            </w:r>
          </w:p>
        </w:tc>
      </w:tr>
      <w:tr w:rsidR="00284DE2" w:rsidRPr="00B5154B" w14:paraId="0AE2B90A" w14:textId="77777777" w:rsidTr="00B61D6B">
        <w:trPr>
          <w:trHeight w:val="60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79314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5.9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432D" w14:textId="77777777" w:rsidR="00284DE2" w:rsidRPr="00B5154B" w:rsidRDefault="00284DE2" w:rsidP="00284DE2">
            <w:pPr>
              <w:autoSpaceDE w:val="0"/>
            </w:pPr>
            <w:r w:rsidRPr="00B5154B">
              <w:t xml:space="preserve">Первенство России (юниоры и юниорки, юноши и девушки), </w:t>
            </w:r>
          </w:p>
          <w:p w14:paraId="4E77F82D" w14:textId="77777777" w:rsidR="00284DE2" w:rsidRPr="00B5154B" w:rsidRDefault="00284DE2" w:rsidP="00284DE2">
            <w:pPr>
              <w:autoSpaceDE w:val="0"/>
            </w:pPr>
            <w:r w:rsidRPr="00B5154B">
              <w:t xml:space="preserve">Финал Спартакиады учащихся России, </w:t>
            </w:r>
          </w:p>
          <w:p w14:paraId="6B78C697" w14:textId="77777777" w:rsidR="00284DE2" w:rsidRPr="00B5154B" w:rsidRDefault="00284DE2" w:rsidP="00284DE2">
            <w:pPr>
              <w:autoSpaceDE w:val="0"/>
            </w:pPr>
            <w:r w:rsidRPr="00B5154B">
              <w:t>финал Спартакиады спортивных школ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76C72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B7FFF3" w14:textId="6A08E8EB" w:rsidR="00284DE2" w:rsidRPr="00B5154B" w:rsidRDefault="00F46438" w:rsidP="00284DE2">
            <w:pPr>
              <w:autoSpaceDE w:val="0"/>
              <w:jc w:val="center"/>
            </w:pPr>
            <w:r>
              <w:t>18</w:t>
            </w:r>
          </w:p>
        </w:tc>
      </w:tr>
      <w:tr w:rsidR="00511400" w:rsidRPr="00B5154B" w14:paraId="549F804C" w14:textId="77777777" w:rsidTr="009F3926">
        <w:trPr>
          <w:trHeight w:val="99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16B1C" w14:textId="77777777" w:rsidR="00511400" w:rsidRPr="00B5154B" w:rsidRDefault="00511400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6DDAB" w14:textId="77777777" w:rsidR="00511400" w:rsidRPr="00B5154B" w:rsidRDefault="00511400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E029EC5" w14:textId="7AFE3D8D" w:rsidR="00511400" w:rsidRPr="00B5154B" w:rsidRDefault="00511400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591C781" w14:textId="37D48568" w:rsidR="00511400" w:rsidRPr="00B5154B" w:rsidRDefault="00F46438" w:rsidP="00284DE2">
            <w:pPr>
              <w:autoSpaceDE w:val="0"/>
              <w:jc w:val="center"/>
            </w:pPr>
            <w:r>
              <w:t>12</w:t>
            </w:r>
          </w:p>
        </w:tc>
      </w:tr>
      <w:tr w:rsidR="00511400" w:rsidRPr="00B5154B" w14:paraId="4F8A47C3" w14:textId="77777777" w:rsidTr="009F3926">
        <w:trPr>
          <w:trHeight w:val="99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4C0D9" w14:textId="7E97FCB7" w:rsidR="00511400" w:rsidRPr="00B5154B" w:rsidRDefault="00511400" w:rsidP="00284DE2">
            <w:pPr>
              <w:autoSpaceDE w:val="0"/>
              <w:snapToGrid w:val="0"/>
              <w:jc w:val="center"/>
            </w:pPr>
            <w:r>
              <w:t>5.10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6FC47" w14:textId="0FA4EFF4" w:rsidR="00511400" w:rsidRPr="00B5154B" w:rsidRDefault="00511400" w:rsidP="00284DE2">
            <w:pPr>
              <w:autoSpaceDE w:val="0"/>
              <w:snapToGrid w:val="0"/>
            </w:pPr>
            <w:r w:rsidRPr="00511400">
              <w:rPr>
                <w:color w:val="000000" w:themeColor="text1"/>
                <w:szCs w:val="28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D91985" w14:textId="4D503373" w:rsidR="00511400" w:rsidRDefault="00511400" w:rsidP="00284DE2">
            <w:pPr>
              <w:autoSpaceDE w:val="0"/>
              <w:jc w:val="center"/>
            </w:pPr>
            <w:r>
              <w:t>1-3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6B4C22F" w14:textId="69EA7ACC" w:rsidR="00511400" w:rsidRDefault="00F46438" w:rsidP="00284DE2">
            <w:pPr>
              <w:autoSpaceDE w:val="0"/>
              <w:jc w:val="center"/>
            </w:pPr>
            <w:r>
              <w:t>10</w:t>
            </w:r>
          </w:p>
        </w:tc>
      </w:tr>
      <w:tr w:rsidR="00284DE2" w:rsidRPr="00B5154B" w14:paraId="29297C30" w14:textId="77777777" w:rsidTr="00B61D6B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11849" w14:textId="14FA7D73" w:rsidR="00284DE2" w:rsidRPr="00B5154B" w:rsidRDefault="00284DE2" w:rsidP="00284DE2">
            <w:pPr>
              <w:autoSpaceDE w:val="0"/>
              <w:jc w:val="center"/>
            </w:pPr>
            <w:r>
              <w:t>5.1</w:t>
            </w:r>
            <w:r w:rsidR="00511400"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D904B" w14:textId="77777777" w:rsidR="00284DE2" w:rsidRPr="00B5154B" w:rsidRDefault="00284DE2" w:rsidP="00284DE2">
            <w:pPr>
              <w:autoSpaceDE w:val="0"/>
            </w:pPr>
            <w:r w:rsidRPr="00B5154B">
              <w:t xml:space="preserve">Участие в составе сборной команды России в официальных международных соревнованиях: </w:t>
            </w:r>
          </w:p>
          <w:p w14:paraId="33D57D1D" w14:textId="77777777" w:rsidR="00284DE2" w:rsidRPr="00B5154B" w:rsidRDefault="00284DE2" w:rsidP="00284DE2">
            <w:pPr>
              <w:autoSpaceDE w:val="0"/>
            </w:pPr>
            <w:r w:rsidRPr="00B5154B">
              <w:t xml:space="preserve">основной состав сборной молодежный состав сборной </w:t>
            </w:r>
          </w:p>
          <w:p w14:paraId="202DA2B8" w14:textId="77777777" w:rsidR="00284DE2" w:rsidRPr="00B5154B" w:rsidRDefault="00284DE2" w:rsidP="00284DE2">
            <w:pPr>
              <w:autoSpaceDE w:val="0"/>
            </w:pPr>
            <w:r w:rsidRPr="00B5154B">
              <w:t>юношеский состав сборной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836E0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  <w:p w14:paraId="48EDF489" w14:textId="77777777" w:rsidR="00284DE2" w:rsidRPr="00B5154B" w:rsidRDefault="00284DE2" w:rsidP="00284DE2">
            <w:pPr>
              <w:autoSpaceDE w:val="0"/>
              <w:jc w:val="center"/>
            </w:pPr>
          </w:p>
          <w:p w14:paraId="6BCAF858" w14:textId="77777777" w:rsidR="00284DE2" w:rsidRPr="00B5154B" w:rsidRDefault="00284DE2" w:rsidP="00284DE2">
            <w:pPr>
              <w:autoSpaceDE w:val="0"/>
              <w:jc w:val="center"/>
            </w:pPr>
          </w:p>
          <w:p w14:paraId="64A63A3C" w14:textId="77777777" w:rsidR="00284DE2" w:rsidRPr="00B5154B" w:rsidRDefault="00284DE2" w:rsidP="00284DE2">
            <w:pPr>
              <w:autoSpaceDE w:val="0"/>
              <w:jc w:val="center"/>
            </w:pPr>
          </w:p>
          <w:p w14:paraId="5814E9C9" w14:textId="77777777" w:rsidR="00284DE2" w:rsidRPr="00B5154B" w:rsidRDefault="00284DE2" w:rsidP="00284DE2">
            <w:pPr>
              <w:autoSpaceDE w:val="0"/>
              <w:jc w:val="center"/>
            </w:pPr>
          </w:p>
          <w:p w14:paraId="3559A3A1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-</w:t>
            </w:r>
          </w:p>
          <w:p w14:paraId="4AE728A3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-</w:t>
            </w:r>
          </w:p>
          <w:p w14:paraId="210EC431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895082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  <w:p w14:paraId="04E27AB9" w14:textId="77777777" w:rsidR="00284DE2" w:rsidRPr="00B5154B" w:rsidRDefault="00284DE2" w:rsidP="00284DE2">
            <w:pPr>
              <w:autoSpaceDE w:val="0"/>
              <w:jc w:val="center"/>
            </w:pPr>
          </w:p>
          <w:p w14:paraId="7F8AC978" w14:textId="77777777" w:rsidR="00284DE2" w:rsidRPr="00B5154B" w:rsidRDefault="00284DE2" w:rsidP="00284DE2">
            <w:pPr>
              <w:autoSpaceDE w:val="0"/>
              <w:jc w:val="center"/>
            </w:pPr>
          </w:p>
          <w:p w14:paraId="0A5FFEA0" w14:textId="77777777" w:rsidR="00284DE2" w:rsidRPr="00B5154B" w:rsidRDefault="00284DE2" w:rsidP="00284DE2">
            <w:pPr>
              <w:autoSpaceDE w:val="0"/>
            </w:pPr>
            <w:r w:rsidRPr="00B5154B">
              <w:t xml:space="preserve">                  </w:t>
            </w:r>
          </w:p>
          <w:p w14:paraId="1FB807AF" w14:textId="77777777" w:rsidR="00284DE2" w:rsidRPr="00B5154B" w:rsidRDefault="00284DE2" w:rsidP="00284DE2">
            <w:pPr>
              <w:autoSpaceDE w:val="0"/>
              <w:jc w:val="center"/>
              <w:rPr>
                <w:lang w:val="en-US"/>
              </w:rPr>
            </w:pPr>
          </w:p>
          <w:p w14:paraId="720B89F5" w14:textId="10BD8888" w:rsidR="00284DE2" w:rsidRPr="00B5154B" w:rsidRDefault="00F46438" w:rsidP="00284DE2">
            <w:pPr>
              <w:autoSpaceDE w:val="0"/>
              <w:jc w:val="center"/>
            </w:pPr>
            <w:r>
              <w:t>32</w:t>
            </w:r>
          </w:p>
          <w:p w14:paraId="3FB85D7C" w14:textId="030AEC50" w:rsidR="00284DE2" w:rsidRPr="00B5154B" w:rsidRDefault="00511400" w:rsidP="00284DE2">
            <w:pPr>
              <w:autoSpaceDE w:val="0"/>
              <w:jc w:val="center"/>
            </w:pPr>
            <w:r>
              <w:t>24</w:t>
            </w:r>
          </w:p>
          <w:p w14:paraId="1EE74407" w14:textId="1E7088C1" w:rsidR="00284DE2" w:rsidRPr="00B5154B" w:rsidRDefault="00511400" w:rsidP="00284DE2">
            <w:pPr>
              <w:autoSpaceDE w:val="0"/>
              <w:jc w:val="center"/>
            </w:pPr>
            <w:r>
              <w:t>18</w:t>
            </w:r>
          </w:p>
        </w:tc>
      </w:tr>
      <w:tr w:rsidR="00B948B9" w:rsidRPr="00B5154B" w14:paraId="578B03E1" w14:textId="77777777" w:rsidTr="00B61D6B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464E7" w14:textId="58C7338B" w:rsidR="00B948B9" w:rsidRDefault="00B948B9" w:rsidP="00B948B9">
            <w:pPr>
              <w:autoSpaceDE w:val="0"/>
              <w:jc w:val="center"/>
            </w:pPr>
            <w:r>
              <w:t>5.12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FB32F" w14:textId="48C61062" w:rsidR="00B948B9" w:rsidRPr="00B948B9" w:rsidRDefault="00B948B9" w:rsidP="00B948B9">
            <w:pPr>
              <w:autoSpaceDE w:val="0"/>
              <w:rPr>
                <w:color w:val="000000" w:themeColor="text1"/>
                <w:szCs w:val="28"/>
              </w:rPr>
            </w:pPr>
            <w:r w:rsidRPr="00B948B9">
              <w:rPr>
                <w:color w:val="000000" w:themeColor="text1"/>
                <w:szCs w:val="28"/>
              </w:rPr>
              <w:t>Чемпионат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9CD91" w14:textId="716F5325" w:rsidR="00B948B9" w:rsidRPr="00B948B9" w:rsidRDefault="00B948B9" w:rsidP="00B948B9">
            <w:pPr>
              <w:autoSpaceDE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B948B9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F0160F" w14:textId="0C884E4B" w:rsidR="00B948B9" w:rsidRPr="00B948B9" w:rsidRDefault="00B948B9" w:rsidP="00B948B9">
            <w:pPr>
              <w:autoSpaceDE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B948B9">
              <w:rPr>
                <w:color w:val="000000" w:themeColor="text1"/>
                <w:szCs w:val="28"/>
              </w:rPr>
              <w:t>8</w:t>
            </w:r>
          </w:p>
        </w:tc>
      </w:tr>
      <w:tr w:rsidR="00B948B9" w:rsidRPr="00B5154B" w14:paraId="78CE1811" w14:textId="77777777" w:rsidTr="009F3926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107EC7" w14:textId="3BAB78B6" w:rsidR="00B948B9" w:rsidRDefault="00B948B9" w:rsidP="00B948B9">
            <w:pPr>
              <w:autoSpaceDE w:val="0"/>
              <w:jc w:val="center"/>
            </w:pPr>
            <w:r>
              <w:t>5.13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C6CE3" w14:textId="2210124D" w:rsidR="00B948B9" w:rsidRPr="00C150A0" w:rsidRDefault="00B948B9" w:rsidP="00B948B9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Первенство Краснодарского края: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A1D14" w14:textId="77777777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4A4F38" w14:textId="77777777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</w:p>
        </w:tc>
      </w:tr>
      <w:tr w:rsidR="00B948B9" w:rsidRPr="00B5154B" w14:paraId="6983A508" w14:textId="77777777" w:rsidTr="009F3926"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BB2ACBB" w14:textId="77777777" w:rsidR="00B948B9" w:rsidRDefault="00B948B9" w:rsidP="00B948B9">
            <w:pPr>
              <w:autoSpaceDE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96B95" w14:textId="5D9ACE31" w:rsidR="00B948B9" w:rsidRPr="00C150A0" w:rsidRDefault="00B948B9" w:rsidP="00B948B9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молодежь, юниоры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C11176" w14:textId="43514FBB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  <w:r w:rsidRPr="00C150A0">
              <w:rPr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C7D003" w14:textId="014791BD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  <w:r w:rsidRPr="00C150A0">
              <w:rPr>
                <w:szCs w:val="28"/>
              </w:rPr>
              <w:t>4,00</w:t>
            </w:r>
          </w:p>
        </w:tc>
      </w:tr>
      <w:tr w:rsidR="00B948B9" w:rsidRPr="00B5154B" w14:paraId="1379C617" w14:textId="77777777" w:rsidTr="009F3926"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6CD0B4" w14:textId="77777777" w:rsidR="00B948B9" w:rsidRDefault="00B948B9" w:rsidP="00B948B9">
            <w:pPr>
              <w:autoSpaceDE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F8FBC" w14:textId="16E50CD0" w:rsidR="00B948B9" w:rsidRPr="00C150A0" w:rsidRDefault="00B948B9" w:rsidP="00B948B9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старшие юноши, девушки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08A135D" w14:textId="77777777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15981F" w14:textId="31AEB755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  <w:r w:rsidRPr="00C150A0">
              <w:rPr>
                <w:szCs w:val="28"/>
              </w:rPr>
              <w:t>3,20</w:t>
            </w:r>
          </w:p>
        </w:tc>
      </w:tr>
      <w:tr w:rsidR="00B948B9" w:rsidRPr="00B5154B" w14:paraId="71961531" w14:textId="77777777" w:rsidTr="009F3926"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788ACCE" w14:textId="77777777" w:rsidR="00B948B9" w:rsidRDefault="00B948B9" w:rsidP="00B948B9">
            <w:pPr>
              <w:autoSpaceDE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A386C" w14:textId="1BAF9146" w:rsidR="00B948B9" w:rsidRPr="00C150A0" w:rsidRDefault="00B948B9" w:rsidP="00B948B9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юноши, девушки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D335C0D" w14:textId="77777777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5F503D" w14:textId="16BC1026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  <w:r w:rsidRPr="00C150A0">
              <w:rPr>
                <w:szCs w:val="28"/>
              </w:rPr>
              <w:t>2,40</w:t>
            </w:r>
          </w:p>
        </w:tc>
      </w:tr>
      <w:tr w:rsidR="00B948B9" w:rsidRPr="00B5154B" w14:paraId="5F3F3229" w14:textId="77777777" w:rsidTr="009F3926"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0A26D" w14:textId="77777777" w:rsidR="00B948B9" w:rsidRDefault="00B948B9" w:rsidP="00B948B9">
            <w:pPr>
              <w:autoSpaceDE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61F0C" w14:textId="77777777" w:rsidR="00B948B9" w:rsidRDefault="00B948B9" w:rsidP="00B948B9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мальчики, девочки</w:t>
            </w:r>
          </w:p>
          <w:p w14:paraId="29E423D0" w14:textId="3964E0FA" w:rsidR="0017081C" w:rsidRPr="00C150A0" w:rsidRDefault="0017081C" w:rsidP="00B948B9">
            <w:pPr>
              <w:autoSpaceDE w:val="0"/>
              <w:rPr>
                <w:color w:val="000000" w:themeColor="text1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EB1D7" w14:textId="77777777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393F52" w14:textId="47C43FBC" w:rsidR="00B948B9" w:rsidRPr="00C150A0" w:rsidRDefault="00B948B9" w:rsidP="00B948B9">
            <w:pPr>
              <w:autoSpaceDE w:val="0"/>
              <w:snapToGrid w:val="0"/>
              <w:jc w:val="center"/>
              <w:rPr>
                <w:szCs w:val="28"/>
              </w:rPr>
            </w:pPr>
            <w:r w:rsidRPr="00C150A0">
              <w:rPr>
                <w:szCs w:val="28"/>
              </w:rPr>
              <w:t>1,60</w:t>
            </w:r>
          </w:p>
        </w:tc>
      </w:tr>
      <w:tr w:rsidR="00284DE2" w:rsidRPr="00B5154B" w14:paraId="5EBE6BE1" w14:textId="77777777" w:rsidTr="001262DB">
        <w:trPr>
          <w:trHeight w:val="206"/>
        </w:trPr>
        <w:tc>
          <w:tcPr>
            <w:tcW w:w="9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764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В личных или индивидуальных неолимпийских видах спорта, спортивных дисциплинах</w:t>
            </w:r>
          </w:p>
        </w:tc>
      </w:tr>
      <w:tr w:rsidR="00284DE2" w:rsidRPr="00B5154B" w14:paraId="3675BD00" w14:textId="77777777" w:rsidTr="001262DB">
        <w:trPr>
          <w:trHeight w:val="195"/>
        </w:trPr>
        <w:tc>
          <w:tcPr>
            <w:tcW w:w="9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8DCD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6. Официальные международные спортивные соревнования</w:t>
            </w:r>
          </w:p>
        </w:tc>
      </w:tr>
      <w:tr w:rsidR="00B948B9" w:rsidRPr="00B5154B" w14:paraId="3E99858F" w14:textId="77777777" w:rsidTr="009F3926">
        <w:trPr>
          <w:trHeight w:val="111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E0866F" w14:textId="77777777" w:rsidR="00B948B9" w:rsidRPr="00B5154B" w:rsidRDefault="00B948B9" w:rsidP="00284DE2">
            <w:pPr>
              <w:autoSpaceDE w:val="0"/>
              <w:jc w:val="center"/>
            </w:pPr>
            <w:r w:rsidRPr="00B5154B">
              <w:t>6.1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9923D93" w14:textId="77777777" w:rsidR="00B948B9" w:rsidRPr="00B5154B" w:rsidRDefault="00B948B9" w:rsidP="00284DE2">
            <w:pPr>
              <w:autoSpaceDE w:val="0"/>
            </w:pPr>
            <w:r w:rsidRPr="00B5154B">
              <w:t xml:space="preserve">Чемпионат мира, </w:t>
            </w:r>
          </w:p>
          <w:p w14:paraId="4A50DD6F" w14:textId="77777777" w:rsidR="00B948B9" w:rsidRPr="00B5154B" w:rsidRDefault="00B948B9" w:rsidP="00284DE2">
            <w:pPr>
              <w:autoSpaceDE w:val="0"/>
            </w:pPr>
            <w:r w:rsidRPr="00B5154B">
              <w:t>Всемирные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BCB89" w14:textId="77777777" w:rsidR="00B948B9" w:rsidRPr="00B5154B" w:rsidRDefault="00B948B9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CC02F0" w14:textId="6D564F18" w:rsidR="00B948B9" w:rsidRPr="00B5154B" w:rsidRDefault="00B948B9" w:rsidP="00284DE2">
            <w:pPr>
              <w:autoSpaceDE w:val="0"/>
              <w:jc w:val="center"/>
            </w:pPr>
            <w:r>
              <w:t>280</w:t>
            </w:r>
          </w:p>
        </w:tc>
      </w:tr>
      <w:tr w:rsidR="00B948B9" w:rsidRPr="00B5154B" w14:paraId="3433BA77" w14:textId="77777777" w:rsidTr="009F3926">
        <w:trPr>
          <w:trHeight w:val="11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A586A8" w14:textId="77777777" w:rsidR="00B948B9" w:rsidRPr="00B5154B" w:rsidRDefault="00B948B9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2BAE5A" w14:textId="77777777" w:rsidR="00B948B9" w:rsidRPr="00B5154B" w:rsidRDefault="00B948B9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8BEE" w14:textId="51A5DFC0" w:rsidR="00B948B9" w:rsidRPr="00B5154B" w:rsidRDefault="00B948B9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21367A" w14:textId="62C17C32" w:rsidR="00B948B9" w:rsidRPr="00B5154B" w:rsidRDefault="00B948B9" w:rsidP="00284DE2">
            <w:pPr>
              <w:autoSpaceDE w:val="0"/>
              <w:jc w:val="center"/>
            </w:pPr>
            <w:r>
              <w:t>240</w:t>
            </w:r>
          </w:p>
        </w:tc>
      </w:tr>
      <w:tr w:rsidR="00B948B9" w:rsidRPr="00B5154B" w14:paraId="38E51A13" w14:textId="77777777" w:rsidTr="009F3926">
        <w:trPr>
          <w:trHeight w:val="111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854065" w14:textId="77777777" w:rsidR="00B948B9" w:rsidRPr="00B5154B" w:rsidRDefault="00B948B9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604425F" w14:textId="77777777" w:rsidR="00B948B9" w:rsidRPr="00B5154B" w:rsidRDefault="00B948B9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334FE" w14:textId="17038051" w:rsidR="00B948B9" w:rsidRPr="00B5154B" w:rsidRDefault="00B948B9" w:rsidP="00284DE2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C4BF21" w14:textId="661C0D4C" w:rsidR="00B948B9" w:rsidRPr="00B5154B" w:rsidRDefault="00B948B9" w:rsidP="00284DE2">
            <w:pPr>
              <w:autoSpaceDE w:val="0"/>
              <w:jc w:val="center"/>
            </w:pPr>
            <w:r>
              <w:t>180</w:t>
            </w:r>
          </w:p>
        </w:tc>
      </w:tr>
      <w:tr w:rsidR="00B948B9" w:rsidRPr="00B5154B" w14:paraId="1D168CBA" w14:textId="77777777" w:rsidTr="009F3926">
        <w:trPr>
          <w:trHeight w:val="111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D2B67" w14:textId="77777777" w:rsidR="00B948B9" w:rsidRPr="00B5154B" w:rsidRDefault="00B948B9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6D380" w14:textId="77777777" w:rsidR="00B948B9" w:rsidRPr="00B5154B" w:rsidRDefault="00B948B9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CC178" w14:textId="7C8B6BE7" w:rsidR="00B948B9" w:rsidRDefault="00B948B9" w:rsidP="00284DE2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470EFC" w14:textId="7F18A172" w:rsidR="00B948B9" w:rsidRPr="00B5154B" w:rsidRDefault="00B948B9" w:rsidP="00284DE2">
            <w:pPr>
              <w:autoSpaceDE w:val="0"/>
              <w:jc w:val="center"/>
            </w:pPr>
            <w:r>
              <w:t>100</w:t>
            </w:r>
          </w:p>
        </w:tc>
      </w:tr>
      <w:tr w:rsidR="00B948B9" w:rsidRPr="00B5154B" w14:paraId="55CD0F30" w14:textId="77777777" w:rsidTr="009F3926">
        <w:trPr>
          <w:trHeight w:val="54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8261083" w14:textId="77777777" w:rsidR="00B948B9" w:rsidRPr="00B5154B" w:rsidRDefault="00B948B9" w:rsidP="00B948B9">
            <w:pPr>
              <w:autoSpaceDE w:val="0"/>
              <w:jc w:val="center"/>
            </w:pPr>
            <w:r w:rsidRPr="00B5154B">
              <w:t>6.2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54419C" w14:textId="77777777" w:rsidR="00B948B9" w:rsidRPr="00B5154B" w:rsidRDefault="00B948B9" w:rsidP="00B948B9">
            <w:pPr>
              <w:autoSpaceDE w:val="0"/>
            </w:pPr>
            <w:r w:rsidRPr="00B5154B">
              <w:t>Чемпионат Европы,</w:t>
            </w:r>
          </w:p>
          <w:p w14:paraId="7665FD92" w14:textId="77777777" w:rsidR="00B948B9" w:rsidRPr="00B5154B" w:rsidRDefault="00B948B9" w:rsidP="00B948B9">
            <w:pPr>
              <w:autoSpaceDE w:val="0"/>
            </w:pPr>
            <w:r w:rsidRPr="00B5154B">
              <w:t>Кубок мира (сумма этапов или финал)</w:t>
            </w:r>
          </w:p>
          <w:p w14:paraId="41BDCCA4" w14:textId="77777777" w:rsidR="00B948B9" w:rsidRPr="00B5154B" w:rsidRDefault="00B948B9" w:rsidP="00B948B9">
            <w:pPr>
              <w:autoSpaceDE w:val="0"/>
            </w:pPr>
            <w:r w:rsidRPr="00B5154B">
              <w:t>Европейские игры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07A22" w14:textId="7EFB007D" w:rsidR="00B948B9" w:rsidRPr="00B5154B" w:rsidRDefault="00B948B9" w:rsidP="00B948B9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3A39EC" w14:textId="5C88CAB2" w:rsidR="00B948B9" w:rsidRPr="00B5154B" w:rsidRDefault="00B948B9" w:rsidP="00B948B9">
            <w:pPr>
              <w:autoSpaceDE w:val="0"/>
              <w:jc w:val="center"/>
            </w:pPr>
            <w:r>
              <w:t>240</w:t>
            </w:r>
          </w:p>
        </w:tc>
      </w:tr>
      <w:tr w:rsidR="00B948B9" w:rsidRPr="00B5154B" w14:paraId="17E6833E" w14:textId="77777777" w:rsidTr="009F3926">
        <w:trPr>
          <w:trHeight w:val="54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6CC9967" w14:textId="77777777" w:rsidR="00B948B9" w:rsidRPr="00B5154B" w:rsidRDefault="00B948B9" w:rsidP="00B948B9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225CCA6" w14:textId="77777777" w:rsidR="00B948B9" w:rsidRPr="00B5154B" w:rsidRDefault="00B948B9" w:rsidP="00B948B9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8DA0A" w14:textId="2130180D" w:rsidR="00B948B9" w:rsidRPr="00B5154B" w:rsidRDefault="00B948B9" w:rsidP="00B948B9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419464" w14:textId="41902261" w:rsidR="00B948B9" w:rsidRPr="00B5154B" w:rsidRDefault="00B948B9" w:rsidP="00B948B9">
            <w:pPr>
              <w:autoSpaceDE w:val="0"/>
              <w:jc w:val="center"/>
            </w:pPr>
            <w:r>
              <w:t>200</w:t>
            </w:r>
          </w:p>
        </w:tc>
      </w:tr>
      <w:tr w:rsidR="00B948B9" w:rsidRPr="00B5154B" w14:paraId="02C615A9" w14:textId="77777777" w:rsidTr="009F3926">
        <w:trPr>
          <w:trHeight w:val="54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1459CDF" w14:textId="77777777" w:rsidR="00B948B9" w:rsidRPr="00B5154B" w:rsidRDefault="00B948B9" w:rsidP="00B948B9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69FC517" w14:textId="77777777" w:rsidR="00B948B9" w:rsidRPr="00B5154B" w:rsidRDefault="00B948B9" w:rsidP="00B948B9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8F866" w14:textId="3BA56C38" w:rsidR="00B948B9" w:rsidRPr="00B5154B" w:rsidRDefault="00B948B9" w:rsidP="00B948B9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3E155A" w14:textId="05B6B9E3" w:rsidR="00B948B9" w:rsidRPr="00B5154B" w:rsidRDefault="00B948B9" w:rsidP="00B948B9">
            <w:pPr>
              <w:autoSpaceDE w:val="0"/>
              <w:jc w:val="center"/>
            </w:pPr>
            <w:r>
              <w:t>120</w:t>
            </w:r>
          </w:p>
        </w:tc>
      </w:tr>
      <w:tr w:rsidR="00B948B9" w:rsidRPr="00B5154B" w14:paraId="206D33B4" w14:textId="77777777" w:rsidTr="009F3926">
        <w:trPr>
          <w:trHeight w:val="54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8FEAD" w14:textId="77777777" w:rsidR="00B948B9" w:rsidRPr="00B5154B" w:rsidRDefault="00B948B9" w:rsidP="00B948B9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EFE27" w14:textId="77777777" w:rsidR="00B948B9" w:rsidRPr="00B5154B" w:rsidRDefault="00B948B9" w:rsidP="00B948B9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8E6B3" w14:textId="1760A779" w:rsidR="00B948B9" w:rsidRDefault="00B948B9" w:rsidP="00B948B9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073446" w14:textId="5739CA5F" w:rsidR="00B948B9" w:rsidRDefault="00B948B9" w:rsidP="00B948B9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08EDB42E" w14:textId="77777777" w:rsidTr="00B61D6B">
        <w:trPr>
          <w:trHeight w:val="54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9A075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6.3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D547E" w14:textId="77777777" w:rsidR="00284DE2" w:rsidRPr="00B5154B" w:rsidRDefault="00284DE2" w:rsidP="00284DE2">
            <w:pPr>
              <w:autoSpaceDE w:val="0"/>
            </w:pPr>
            <w:r w:rsidRPr="00B5154B">
              <w:t>Кубок Европы</w:t>
            </w:r>
          </w:p>
          <w:p w14:paraId="2D2F21C8" w14:textId="77777777" w:rsidR="00284DE2" w:rsidRPr="00B5154B" w:rsidRDefault="00284DE2" w:rsidP="00284DE2">
            <w:pPr>
              <w:autoSpaceDE w:val="0"/>
            </w:pPr>
            <w:r w:rsidRPr="00B5154B">
              <w:t>(сумма этапов или финал)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FD335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C65668" w14:textId="051DAE5C" w:rsidR="00284DE2" w:rsidRPr="00B5154B" w:rsidRDefault="00B948B9" w:rsidP="00284DE2">
            <w:pPr>
              <w:autoSpaceDE w:val="0"/>
              <w:jc w:val="center"/>
            </w:pPr>
            <w:r>
              <w:t>180</w:t>
            </w:r>
          </w:p>
        </w:tc>
      </w:tr>
      <w:tr w:rsidR="00284DE2" w:rsidRPr="00B5154B" w14:paraId="503CBF34" w14:textId="77777777" w:rsidTr="00B61D6B">
        <w:trPr>
          <w:trHeight w:val="54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60328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3E315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B7664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39CB64" w14:textId="6BE1FF1A" w:rsidR="00284DE2" w:rsidRPr="00B5154B" w:rsidRDefault="00B948B9" w:rsidP="00284DE2">
            <w:pPr>
              <w:autoSpaceDE w:val="0"/>
              <w:jc w:val="center"/>
            </w:pPr>
            <w:r>
              <w:t>120</w:t>
            </w:r>
          </w:p>
        </w:tc>
      </w:tr>
      <w:tr w:rsidR="00284DE2" w:rsidRPr="00B5154B" w14:paraId="19504054" w14:textId="77777777" w:rsidTr="00B61D6B">
        <w:trPr>
          <w:trHeight w:val="54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FFBBE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6.4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9774C" w14:textId="77777777" w:rsidR="00284DE2" w:rsidRPr="00B5154B" w:rsidRDefault="00284DE2" w:rsidP="00284DE2">
            <w:pPr>
              <w:autoSpaceDE w:val="0"/>
            </w:pPr>
            <w:r w:rsidRPr="00B5154B"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27F31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2659CF" w14:textId="0E6D0A78" w:rsidR="00284DE2" w:rsidRPr="00B5154B" w:rsidRDefault="00B948B9" w:rsidP="00284DE2">
            <w:pPr>
              <w:autoSpaceDE w:val="0"/>
              <w:jc w:val="center"/>
            </w:pPr>
            <w:r>
              <w:t>180</w:t>
            </w:r>
          </w:p>
        </w:tc>
      </w:tr>
      <w:tr w:rsidR="00284DE2" w:rsidRPr="00B5154B" w14:paraId="7D2256FE" w14:textId="77777777" w:rsidTr="00B61D6B">
        <w:trPr>
          <w:trHeight w:val="54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0A019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AA0CC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7710C" w14:textId="266C4E06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B948B9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08C961" w14:textId="2544B255" w:rsidR="00284DE2" w:rsidRPr="00B5154B" w:rsidRDefault="00B948B9" w:rsidP="00284DE2">
            <w:pPr>
              <w:autoSpaceDE w:val="0"/>
              <w:jc w:val="center"/>
            </w:pPr>
            <w:r>
              <w:t>140</w:t>
            </w:r>
          </w:p>
        </w:tc>
      </w:tr>
      <w:tr w:rsidR="00284DE2" w:rsidRPr="00B5154B" w14:paraId="57C20955" w14:textId="77777777" w:rsidTr="00B61D6B">
        <w:trPr>
          <w:trHeight w:val="54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0366D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4B9A8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33580" w14:textId="7109CC05" w:rsidR="00284DE2" w:rsidRPr="00B5154B" w:rsidRDefault="00B948B9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1856AE" w14:textId="69DB872D" w:rsidR="00284DE2" w:rsidRPr="00B5154B" w:rsidRDefault="00B948B9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7453EE63" w14:textId="77777777" w:rsidTr="00B61D6B">
        <w:trPr>
          <w:trHeight w:val="54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CDD98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6.5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DE74A" w14:textId="77777777" w:rsidR="00284DE2" w:rsidRPr="00B5154B" w:rsidRDefault="00284DE2" w:rsidP="00284DE2">
            <w:pPr>
              <w:autoSpaceDE w:val="0"/>
            </w:pPr>
            <w:r w:rsidRPr="00B5154B">
              <w:t>Первенство мира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EB7E9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0217B3" w14:textId="1F0AED33" w:rsidR="00284DE2" w:rsidRPr="00B5154B" w:rsidRDefault="00B948B9" w:rsidP="00284DE2">
            <w:pPr>
              <w:autoSpaceDE w:val="0"/>
              <w:jc w:val="center"/>
            </w:pPr>
            <w:r>
              <w:t>120</w:t>
            </w:r>
          </w:p>
        </w:tc>
      </w:tr>
      <w:tr w:rsidR="00284DE2" w:rsidRPr="00B5154B" w14:paraId="5A9FC97C" w14:textId="77777777" w:rsidTr="00B61D6B">
        <w:trPr>
          <w:trHeight w:val="54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D4D4A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AFD80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C0DBD" w14:textId="77777777" w:rsidR="00284DE2" w:rsidRPr="00B5154B" w:rsidRDefault="00284DE2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C7D76A" w14:textId="4EA48D0B" w:rsidR="00284DE2" w:rsidRPr="00B5154B" w:rsidRDefault="00B948B9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3FA5835D" w14:textId="77777777" w:rsidTr="00B61D6B">
        <w:trPr>
          <w:trHeight w:val="54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17AEE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6.6</w:t>
            </w:r>
          </w:p>
          <w:p w14:paraId="36D5D0FB" w14:textId="77777777" w:rsidR="00284DE2" w:rsidRPr="00B5154B" w:rsidRDefault="00284DE2" w:rsidP="00284DE2">
            <w:pPr>
              <w:autoSpaceDE w:val="0"/>
              <w:jc w:val="center"/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F02D4" w14:textId="77777777" w:rsidR="00284DE2" w:rsidRPr="00B5154B" w:rsidRDefault="00284DE2" w:rsidP="00284DE2">
            <w:pPr>
              <w:autoSpaceDE w:val="0"/>
            </w:pPr>
            <w:r w:rsidRPr="00B5154B">
              <w:t>Первенство Европы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C4A19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1354B5" w14:textId="5699EB69" w:rsidR="00284DE2" w:rsidRPr="00B5154B" w:rsidRDefault="00B948B9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0DDEFA86" w14:textId="77777777" w:rsidTr="00B61D6B">
        <w:trPr>
          <w:trHeight w:val="54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D57EF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33ACC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38F30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58C734" w14:textId="715A2BB8" w:rsidR="00284DE2" w:rsidRPr="00B5154B" w:rsidRDefault="00B948B9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5DB4322A" w14:textId="77777777" w:rsidTr="0017081C">
        <w:trPr>
          <w:trHeight w:val="424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3DA372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7. Официальные всероссийские и региональные спортивные соревнования</w:t>
            </w:r>
          </w:p>
        </w:tc>
      </w:tr>
      <w:tr w:rsidR="00284DE2" w:rsidRPr="00B5154B" w14:paraId="61ECA94E" w14:textId="77777777" w:rsidTr="00B61D6B">
        <w:trPr>
          <w:trHeight w:val="69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568B8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7.1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F5786" w14:textId="77777777" w:rsidR="00284DE2" w:rsidRPr="00B5154B" w:rsidRDefault="00284DE2" w:rsidP="00284DE2">
            <w:pPr>
              <w:autoSpaceDE w:val="0"/>
            </w:pPr>
            <w:r w:rsidRPr="00B5154B">
              <w:t>Чемпионат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D931D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51746F" w14:textId="06777121" w:rsidR="00284DE2" w:rsidRPr="00B5154B" w:rsidRDefault="00B948B9" w:rsidP="00284DE2">
            <w:pPr>
              <w:autoSpaceDE w:val="0"/>
              <w:jc w:val="center"/>
            </w:pPr>
            <w:r>
              <w:t>200</w:t>
            </w:r>
          </w:p>
        </w:tc>
      </w:tr>
      <w:tr w:rsidR="00284DE2" w:rsidRPr="00B5154B" w14:paraId="5252F679" w14:textId="77777777" w:rsidTr="00B61D6B">
        <w:trPr>
          <w:trHeight w:val="67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7ED27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1C683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96529" w14:textId="6E19481A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B948B9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DA9A00" w14:textId="434EAD66" w:rsidR="00284DE2" w:rsidRPr="00B5154B" w:rsidRDefault="00B948B9" w:rsidP="00284DE2">
            <w:pPr>
              <w:autoSpaceDE w:val="0"/>
              <w:jc w:val="center"/>
            </w:pPr>
            <w:r>
              <w:t>160</w:t>
            </w:r>
          </w:p>
        </w:tc>
      </w:tr>
      <w:tr w:rsidR="00284DE2" w:rsidRPr="00B5154B" w14:paraId="702424AE" w14:textId="77777777" w:rsidTr="00B61D6B">
        <w:trPr>
          <w:trHeight w:val="67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65F31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EAF77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E722D" w14:textId="1EC70C86" w:rsidR="00284DE2" w:rsidRPr="00B5154B" w:rsidRDefault="00B948B9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CEEB42" w14:textId="3AD7987E" w:rsidR="00284DE2" w:rsidRPr="00B5154B" w:rsidRDefault="00B948B9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251F3962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02205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7.2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5E891" w14:textId="77777777" w:rsidR="00284DE2" w:rsidRPr="00B5154B" w:rsidRDefault="00284DE2" w:rsidP="00284DE2">
            <w:pPr>
              <w:autoSpaceDE w:val="0"/>
            </w:pPr>
            <w:r w:rsidRPr="00B5154B">
              <w:t xml:space="preserve">Кубок России </w:t>
            </w:r>
          </w:p>
          <w:p w14:paraId="23F7D8D8" w14:textId="77777777" w:rsidR="00284DE2" w:rsidRPr="00B5154B" w:rsidRDefault="00284DE2" w:rsidP="00284DE2">
            <w:pPr>
              <w:autoSpaceDE w:val="0"/>
            </w:pPr>
            <w:r w:rsidRPr="00B5154B">
              <w:t>(сумма этапов или финал)</w:t>
            </w:r>
          </w:p>
          <w:p w14:paraId="7646ABF5" w14:textId="77777777" w:rsidR="00284DE2" w:rsidRPr="00B5154B" w:rsidRDefault="00284DE2" w:rsidP="00284DE2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FDFE0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7C503D" w14:textId="3BA493CA" w:rsidR="00284DE2" w:rsidRPr="00B5154B" w:rsidRDefault="00C150A0" w:rsidP="00284DE2">
            <w:pPr>
              <w:autoSpaceDE w:val="0"/>
              <w:jc w:val="center"/>
            </w:pPr>
            <w:r>
              <w:t>200</w:t>
            </w:r>
          </w:p>
        </w:tc>
      </w:tr>
      <w:tr w:rsidR="00284DE2" w:rsidRPr="00B5154B" w14:paraId="59EEEC92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93CF1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3C94F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EBAC9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B077C1" w14:textId="797795CA" w:rsidR="00284DE2" w:rsidRPr="00B5154B" w:rsidRDefault="00C150A0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5183F058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6857D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EE31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DA938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716D89" w14:textId="5BE74E9B" w:rsidR="00284DE2" w:rsidRPr="00B5154B" w:rsidRDefault="00C150A0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02466C66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83610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7.3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ED256" w14:textId="77777777" w:rsidR="00284DE2" w:rsidRPr="00B5154B" w:rsidRDefault="00284DE2" w:rsidP="00284DE2">
            <w:pPr>
              <w:autoSpaceDE w:val="0"/>
            </w:pPr>
            <w:r w:rsidRPr="00B5154B">
              <w:t xml:space="preserve">Первенство России </w:t>
            </w:r>
          </w:p>
          <w:p w14:paraId="244814DF" w14:textId="77777777" w:rsidR="00284DE2" w:rsidRPr="00B5154B" w:rsidRDefault="00284DE2" w:rsidP="00284DE2">
            <w:pPr>
              <w:autoSpaceDE w:val="0"/>
            </w:pPr>
            <w:r w:rsidRPr="00B5154B">
              <w:t>(среди молодежи)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56A80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E3B93E" w14:textId="34C834F5" w:rsidR="00284DE2" w:rsidRPr="00B5154B" w:rsidRDefault="00C150A0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16E0F1E3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935AE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D4FFE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B6D1" w14:textId="3BDB1D3F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C150A0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62C26FF" w14:textId="3DF898BE" w:rsidR="00284DE2" w:rsidRPr="00B5154B" w:rsidRDefault="00C150A0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2C8EE375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C3EA5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C2E16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0DC48" w14:textId="250E0DC1" w:rsidR="00284DE2" w:rsidRPr="00B5154B" w:rsidRDefault="00C150A0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FF8B45" w14:textId="4174BE9E" w:rsidR="00284DE2" w:rsidRPr="00B5154B" w:rsidRDefault="00C150A0" w:rsidP="00284DE2">
            <w:pPr>
              <w:autoSpaceDE w:val="0"/>
              <w:jc w:val="center"/>
            </w:pPr>
            <w:r>
              <w:t>48</w:t>
            </w:r>
          </w:p>
        </w:tc>
      </w:tr>
      <w:tr w:rsidR="00284DE2" w:rsidRPr="00B5154B" w14:paraId="797FA1FF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8D00E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7.4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266AD" w14:textId="77777777" w:rsidR="00284DE2" w:rsidRPr="00B5154B" w:rsidRDefault="00284DE2" w:rsidP="00284DE2">
            <w:pPr>
              <w:autoSpaceDE w:val="0"/>
            </w:pPr>
            <w:r w:rsidRPr="00B5154B">
              <w:t>Первенство России (юниоры и юниорки, юноши и девушки)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9E087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276CA3" w14:textId="1B7F244B" w:rsidR="00284DE2" w:rsidRPr="00B5154B" w:rsidRDefault="00C150A0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6E70D187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6AC59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E9DC9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7FE7C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AACC69" w14:textId="063B2765" w:rsidR="00284DE2" w:rsidRPr="00B5154B" w:rsidRDefault="00C150A0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556C8D28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30BC5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7.5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77BC7" w14:textId="77777777" w:rsidR="00284DE2" w:rsidRPr="00B5154B" w:rsidRDefault="00284DE2" w:rsidP="00284DE2">
            <w:pPr>
              <w:autoSpaceDE w:val="0"/>
            </w:pPr>
            <w:r w:rsidRPr="00B5154B">
              <w:t>Финал Спартакиады молодежи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45AD4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3D798A" w14:textId="4ACC5180" w:rsidR="00284DE2" w:rsidRPr="00B5154B" w:rsidRDefault="00C150A0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5F18F750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01232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6D9C3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CE043" w14:textId="3F05823C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C150A0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843CB0" w14:textId="35B7FBCF" w:rsidR="00284DE2" w:rsidRPr="00B5154B" w:rsidRDefault="00C150A0" w:rsidP="00284DE2">
            <w:pPr>
              <w:autoSpaceDE w:val="0"/>
              <w:jc w:val="center"/>
            </w:pPr>
            <w:r>
              <w:t>52</w:t>
            </w:r>
          </w:p>
        </w:tc>
      </w:tr>
      <w:tr w:rsidR="00284DE2" w:rsidRPr="00B5154B" w14:paraId="26EE014B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ADEC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12C3A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A595A" w14:textId="141BB238" w:rsidR="00284DE2" w:rsidRPr="00B5154B" w:rsidRDefault="00C150A0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32B8F3" w14:textId="5D7334DE" w:rsidR="00284DE2" w:rsidRPr="00B5154B" w:rsidRDefault="00C150A0" w:rsidP="00284DE2">
            <w:pPr>
              <w:autoSpaceDE w:val="0"/>
              <w:jc w:val="center"/>
            </w:pPr>
            <w:r>
              <w:t>40</w:t>
            </w:r>
          </w:p>
        </w:tc>
      </w:tr>
      <w:tr w:rsidR="00284DE2" w:rsidRPr="00B5154B" w14:paraId="3FD47446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46ADF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7.6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7E8B6" w14:textId="77777777" w:rsidR="00284DE2" w:rsidRDefault="00284DE2" w:rsidP="00284DE2">
            <w:pPr>
              <w:autoSpaceDE w:val="0"/>
            </w:pPr>
            <w:r w:rsidRPr="00B5154B">
              <w:t>Финал Спартакиады учащихся России, финал всероссийский соревнований среди спортивных школ</w:t>
            </w:r>
          </w:p>
          <w:p w14:paraId="0B74B193" w14:textId="77777777" w:rsidR="0017081C" w:rsidRPr="00B5154B" w:rsidRDefault="0017081C" w:rsidP="00284DE2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D0F99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DC2717" w14:textId="5C47AB05" w:rsidR="00284DE2" w:rsidRPr="00B5154B" w:rsidRDefault="00C150A0" w:rsidP="00284DE2">
            <w:pPr>
              <w:autoSpaceDE w:val="0"/>
              <w:jc w:val="center"/>
            </w:pPr>
            <w:r>
              <w:t>52</w:t>
            </w:r>
          </w:p>
        </w:tc>
      </w:tr>
      <w:tr w:rsidR="00284DE2" w:rsidRPr="00B5154B" w14:paraId="2B01B4D1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D6FE1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9EB65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867AC" w14:textId="0D48DA48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C150A0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7DED33" w14:textId="70DBD8D3" w:rsidR="00284DE2" w:rsidRPr="00B5154B" w:rsidRDefault="00C150A0" w:rsidP="00284DE2">
            <w:pPr>
              <w:autoSpaceDE w:val="0"/>
              <w:jc w:val="center"/>
            </w:pPr>
            <w:r>
              <w:t>40</w:t>
            </w:r>
          </w:p>
        </w:tc>
      </w:tr>
      <w:tr w:rsidR="00284DE2" w:rsidRPr="00B5154B" w14:paraId="1A6BA90B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26FFE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0F5AB5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17C046" w14:textId="1973EE78" w:rsidR="00284DE2" w:rsidRPr="00B5154B" w:rsidRDefault="00C150A0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1432" w14:textId="31C8A2B0" w:rsidR="00284DE2" w:rsidRPr="00B5154B" w:rsidRDefault="00C150A0" w:rsidP="00284DE2">
            <w:pPr>
              <w:autoSpaceDE w:val="0"/>
              <w:jc w:val="center"/>
            </w:pPr>
            <w:r>
              <w:t>32</w:t>
            </w:r>
          </w:p>
        </w:tc>
      </w:tr>
      <w:tr w:rsidR="00C150A0" w14:paraId="5FCE142E" w14:textId="77777777" w:rsidTr="009F3926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D48A1" w14:textId="6F5443C6" w:rsidR="00C150A0" w:rsidRPr="00B5154B" w:rsidRDefault="00C150A0" w:rsidP="009F3926">
            <w:pPr>
              <w:autoSpaceDE w:val="0"/>
              <w:snapToGrid w:val="0"/>
              <w:jc w:val="center"/>
            </w:pPr>
            <w:r>
              <w:t>7.7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81B48" w14:textId="77777777" w:rsidR="00C150A0" w:rsidRPr="00E558C3" w:rsidRDefault="00C150A0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E558C3">
              <w:rPr>
                <w:color w:val="000000" w:themeColor="text1"/>
                <w:szCs w:val="28"/>
              </w:rPr>
              <w:t>Чемпионат ЮФО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B8E59" w14:textId="77777777" w:rsidR="00C150A0" w:rsidRDefault="00C150A0" w:rsidP="009F3926">
            <w:pPr>
              <w:autoSpaceDE w:val="0"/>
              <w:jc w:val="center"/>
            </w:pPr>
            <w:r>
              <w:t>1-3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90A31A" w14:textId="3807C248" w:rsidR="00C150A0" w:rsidRDefault="00C150A0" w:rsidP="009F3926">
            <w:pPr>
              <w:autoSpaceDE w:val="0"/>
              <w:jc w:val="center"/>
            </w:pPr>
            <w:r>
              <w:t>32</w:t>
            </w:r>
          </w:p>
        </w:tc>
      </w:tr>
      <w:tr w:rsidR="00C150A0" w14:paraId="7FB55CC6" w14:textId="77777777" w:rsidTr="009F3926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90CBD" w14:textId="58C6D2CF" w:rsidR="00C150A0" w:rsidRPr="00B5154B" w:rsidRDefault="00E558C3" w:rsidP="009F3926">
            <w:pPr>
              <w:autoSpaceDE w:val="0"/>
              <w:snapToGrid w:val="0"/>
              <w:jc w:val="center"/>
            </w:pPr>
            <w:r>
              <w:t>7.8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A9B4F" w14:textId="77777777" w:rsidR="00C150A0" w:rsidRPr="00E558C3" w:rsidRDefault="00C150A0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E558C3">
              <w:rPr>
                <w:color w:val="000000" w:themeColor="text1"/>
                <w:szCs w:val="28"/>
              </w:rPr>
              <w:t>Первенство ЮФО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4E7DD" w14:textId="77777777" w:rsidR="00C150A0" w:rsidRDefault="00C150A0" w:rsidP="009F3926">
            <w:pPr>
              <w:autoSpaceDE w:val="0"/>
              <w:jc w:val="center"/>
            </w:pPr>
            <w:r>
              <w:t>1-3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7FCBAC" w14:textId="32BA2546" w:rsidR="00C150A0" w:rsidRDefault="00C150A0" w:rsidP="009F3926">
            <w:pPr>
              <w:autoSpaceDE w:val="0"/>
              <w:jc w:val="center"/>
            </w:pPr>
            <w:r>
              <w:t>24</w:t>
            </w:r>
          </w:p>
        </w:tc>
      </w:tr>
      <w:tr w:rsidR="00C150A0" w14:paraId="7861AFEA" w14:textId="77777777" w:rsidTr="009F3926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50938" w14:textId="7471859F" w:rsidR="00C150A0" w:rsidRPr="00B5154B" w:rsidRDefault="00E558C3" w:rsidP="009F3926">
            <w:pPr>
              <w:autoSpaceDE w:val="0"/>
              <w:snapToGrid w:val="0"/>
              <w:jc w:val="center"/>
            </w:pPr>
            <w:r>
              <w:t>7.9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F9BC3" w14:textId="77777777" w:rsidR="00C150A0" w:rsidRPr="00E558C3" w:rsidRDefault="00C150A0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E558C3">
              <w:rPr>
                <w:color w:val="000000" w:themeColor="text1"/>
                <w:szCs w:val="28"/>
              </w:rPr>
              <w:t>Чемпионат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74968" w14:textId="77777777" w:rsidR="00C150A0" w:rsidRDefault="00C150A0" w:rsidP="009F3926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47CBC9" w14:textId="3A434FED" w:rsidR="00C150A0" w:rsidRDefault="00C150A0" w:rsidP="009F3926">
            <w:pPr>
              <w:autoSpaceDE w:val="0"/>
              <w:jc w:val="center"/>
            </w:pPr>
            <w:r>
              <w:t>24</w:t>
            </w:r>
          </w:p>
        </w:tc>
      </w:tr>
      <w:tr w:rsidR="00C150A0" w14:paraId="6C090797" w14:textId="77777777" w:rsidTr="009F3926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6A6924D" w14:textId="0E64F877" w:rsidR="00C150A0" w:rsidRPr="00B5154B" w:rsidRDefault="00E558C3" w:rsidP="009F3926">
            <w:pPr>
              <w:autoSpaceDE w:val="0"/>
              <w:snapToGrid w:val="0"/>
              <w:jc w:val="center"/>
            </w:pPr>
            <w:r>
              <w:t>7.10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77C33" w14:textId="77777777" w:rsidR="00C150A0" w:rsidRPr="00C150A0" w:rsidRDefault="00C150A0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Первенство, спартакиада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47D68" w14:textId="77777777" w:rsidR="00C150A0" w:rsidRDefault="00C150A0" w:rsidP="009F3926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FBC033" w14:textId="77777777" w:rsidR="00C150A0" w:rsidRDefault="00C150A0" w:rsidP="009F3926">
            <w:pPr>
              <w:autoSpaceDE w:val="0"/>
              <w:jc w:val="center"/>
            </w:pPr>
          </w:p>
        </w:tc>
      </w:tr>
      <w:tr w:rsidR="00C150A0" w14:paraId="34ECBD5D" w14:textId="77777777" w:rsidTr="009F3926">
        <w:trPr>
          <w:trHeight w:val="90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1752C5C" w14:textId="77777777" w:rsidR="00C150A0" w:rsidRPr="00B5154B" w:rsidRDefault="00C150A0" w:rsidP="00C150A0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38CAD" w14:textId="77777777" w:rsidR="00C150A0" w:rsidRPr="00C150A0" w:rsidRDefault="00C150A0" w:rsidP="00C150A0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молодежь, юниоры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FA8BF16" w14:textId="77777777" w:rsidR="00C150A0" w:rsidRDefault="00C150A0" w:rsidP="00C150A0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B77ABE" w14:textId="786FAD70" w:rsidR="00C150A0" w:rsidRDefault="00C150A0" w:rsidP="00C150A0">
            <w:pPr>
              <w:autoSpaceDE w:val="0"/>
              <w:jc w:val="center"/>
            </w:pPr>
            <w:r w:rsidRPr="00730D1B">
              <w:t>13,60</w:t>
            </w:r>
          </w:p>
        </w:tc>
      </w:tr>
      <w:tr w:rsidR="00C150A0" w14:paraId="4B585802" w14:textId="77777777" w:rsidTr="009F3926">
        <w:trPr>
          <w:trHeight w:val="90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2979AA" w14:textId="77777777" w:rsidR="00C150A0" w:rsidRPr="00B5154B" w:rsidRDefault="00C150A0" w:rsidP="00C150A0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D69A4" w14:textId="77777777" w:rsidR="00C150A0" w:rsidRPr="00C150A0" w:rsidRDefault="00C150A0" w:rsidP="00C150A0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старшие юноши, девушки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3A8E39" w14:textId="77777777" w:rsidR="00C150A0" w:rsidRDefault="00C150A0" w:rsidP="00C150A0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6EEBC9" w14:textId="76DBF0C7" w:rsidR="00C150A0" w:rsidRDefault="00C150A0" w:rsidP="00C150A0">
            <w:pPr>
              <w:autoSpaceDE w:val="0"/>
              <w:jc w:val="center"/>
            </w:pPr>
            <w:r w:rsidRPr="00730D1B">
              <w:t>12,00</w:t>
            </w:r>
          </w:p>
        </w:tc>
      </w:tr>
      <w:tr w:rsidR="00C150A0" w14:paraId="2305213C" w14:textId="77777777" w:rsidTr="009F3926">
        <w:trPr>
          <w:trHeight w:val="90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7352456" w14:textId="77777777" w:rsidR="00C150A0" w:rsidRPr="00B5154B" w:rsidRDefault="00C150A0" w:rsidP="00C150A0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FC863" w14:textId="77777777" w:rsidR="00C150A0" w:rsidRPr="00C150A0" w:rsidRDefault="00C150A0" w:rsidP="00C150A0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юноши, девушки,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477734E" w14:textId="77777777" w:rsidR="00C150A0" w:rsidRDefault="00C150A0" w:rsidP="00C150A0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8F3C32" w14:textId="16F61CAE" w:rsidR="00C150A0" w:rsidRDefault="00C150A0" w:rsidP="00C150A0">
            <w:pPr>
              <w:autoSpaceDE w:val="0"/>
              <w:jc w:val="center"/>
            </w:pPr>
            <w:r w:rsidRPr="00730D1B">
              <w:t>9,60</w:t>
            </w:r>
          </w:p>
        </w:tc>
      </w:tr>
      <w:tr w:rsidR="00C150A0" w14:paraId="52755A64" w14:textId="77777777" w:rsidTr="009F3926">
        <w:trPr>
          <w:trHeight w:val="90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8B0D3" w14:textId="77777777" w:rsidR="00C150A0" w:rsidRPr="00B5154B" w:rsidRDefault="00C150A0" w:rsidP="00C150A0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440B5" w14:textId="77777777" w:rsidR="00C150A0" w:rsidRPr="00C150A0" w:rsidRDefault="00C150A0" w:rsidP="00C150A0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мальчики, девочки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3201E" w14:textId="77777777" w:rsidR="00C150A0" w:rsidRDefault="00C150A0" w:rsidP="00C150A0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4DC6A6" w14:textId="77777777" w:rsidR="00C150A0" w:rsidRDefault="00C150A0" w:rsidP="00C150A0">
            <w:pPr>
              <w:autoSpaceDE w:val="0"/>
              <w:jc w:val="center"/>
            </w:pPr>
            <w:r w:rsidRPr="00730D1B">
              <w:t>8,00</w:t>
            </w:r>
          </w:p>
          <w:p w14:paraId="5E9D777B" w14:textId="77777777" w:rsidR="001262DB" w:rsidRDefault="001262DB" w:rsidP="00C150A0">
            <w:pPr>
              <w:autoSpaceDE w:val="0"/>
              <w:jc w:val="center"/>
            </w:pPr>
          </w:p>
          <w:p w14:paraId="6C63F9DC" w14:textId="28479EA2" w:rsidR="001262DB" w:rsidRDefault="001262DB" w:rsidP="00C150A0">
            <w:pPr>
              <w:autoSpaceDE w:val="0"/>
              <w:jc w:val="center"/>
            </w:pPr>
          </w:p>
        </w:tc>
      </w:tr>
      <w:tr w:rsidR="001262DB" w:rsidRPr="00B5154B" w14:paraId="47EEE603" w14:textId="77777777" w:rsidTr="00945C46">
        <w:trPr>
          <w:trHeight w:val="273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C3C31C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620D885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F4DDE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FB18AF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t>4</w:t>
            </w:r>
          </w:p>
        </w:tc>
      </w:tr>
      <w:tr w:rsidR="00284DE2" w:rsidRPr="00B5154B" w14:paraId="641C9F81" w14:textId="77777777" w:rsidTr="0017081C">
        <w:trPr>
          <w:trHeight w:val="405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40CD9C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В парных, групповых, командных неолимпийский видах спорта, спортивных дисциплинах</w:t>
            </w:r>
          </w:p>
        </w:tc>
      </w:tr>
      <w:tr w:rsidR="00284DE2" w:rsidRPr="00B5154B" w14:paraId="1B31C4ED" w14:textId="77777777" w:rsidTr="0017081C">
        <w:trPr>
          <w:trHeight w:val="396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1FFCCB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8. Официальные международные спортивные соревнования</w:t>
            </w:r>
          </w:p>
        </w:tc>
      </w:tr>
      <w:tr w:rsidR="0017081C" w:rsidRPr="00B5154B" w14:paraId="196A2BE4" w14:textId="77777777" w:rsidTr="0017081C">
        <w:trPr>
          <w:trHeight w:val="273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578507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A97417F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88AD0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B23A0F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4</w:t>
            </w:r>
          </w:p>
        </w:tc>
      </w:tr>
      <w:tr w:rsidR="00284DE2" w:rsidRPr="00B5154B" w14:paraId="667BEFAE" w14:textId="77777777" w:rsidTr="00B61D6B">
        <w:trPr>
          <w:trHeight w:val="11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5C6F05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8.1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BF21F" w14:textId="77777777" w:rsidR="00284DE2" w:rsidRPr="00B5154B" w:rsidRDefault="00284DE2" w:rsidP="00284DE2">
            <w:pPr>
              <w:autoSpaceDE w:val="0"/>
            </w:pPr>
            <w:r w:rsidRPr="00B5154B">
              <w:t>Чемпионат мира</w:t>
            </w:r>
          </w:p>
          <w:p w14:paraId="63249143" w14:textId="77777777" w:rsidR="00284DE2" w:rsidRPr="00B5154B" w:rsidRDefault="00284DE2" w:rsidP="00284DE2">
            <w:pPr>
              <w:autoSpaceDE w:val="0"/>
            </w:pPr>
            <w:r w:rsidRPr="00B5154B">
              <w:t>Всемирные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596E0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D98D" w14:textId="13F738BA" w:rsidR="00284DE2" w:rsidRPr="00B5154B" w:rsidRDefault="00C150A0" w:rsidP="00284DE2">
            <w:pPr>
              <w:autoSpaceDE w:val="0"/>
              <w:jc w:val="center"/>
            </w:pPr>
            <w:r>
              <w:t>140</w:t>
            </w:r>
          </w:p>
        </w:tc>
      </w:tr>
      <w:tr w:rsidR="00284DE2" w:rsidRPr="00B5154B" w14:paraId="7E399E55" w14:textId="77777777" w:rsidTr="00B61D6B">
        <w:trPr>
          <w:trHeight w:val="111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A6D0E9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474D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017B" w14:textId="152BAA42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C150A0">
              <w:t>-3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2A17B" w14:textId="461B5D16" w:rsidR="00284DE2" w:rsidRPr="00B5154B" w:rsidRDefault="00C150A0" w:rsidP="00284DE2">
            <w:pPr>
              <w:autoSpaceDE w:val="0"/>
              <w:jc w:val="center"/>
            </w:pPr>
            <w:r>
              <w:t>120</w:t>
            </w:r>
          </w:p>
        </w:tc>
      </w:tr>
      <w:tr w:rsidR="00C150A0" w:rsidRPr="00B5154B" w14:paraId="333F765D" w14:textId="77777777" w:rsidTr="00B61D6B">
        <w:trPr>
          <w:trHeight w:val="111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9D969D" w14:textId="77777777" w:rsidR="00C150A0" w:rsidRPr="00B5154B" w:rsidRDefault="00C150A0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D91B" w14:textId="77777777" w:rsidR="00C150A0" w:rsidRPr="00B5154B" w:rsidRDefault="00C150A0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B301" w14:textId="24AC9C2A" w:rsidR="00C150A0" w:rsidRDefault="00C150A0" w:rsidP="00284DE2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112B" w14:textId="20C592B4" w:rsidR="00C150A0" w:rsidRDefault="00C150A0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075BDA33" w14:textId="77777777" w:rsidTr="00B61D6B">
        <w:trPr>
          <w:trHeight w:val="111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7C1AFE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43C58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CD0A" w14:textId="65EEA771" w:rsidR="00284DE2" w:rsidRPr="00B5154B" w:rsidRDefault="00C150A0" w:rsidP="00284DE2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E700" w14:textId="31372CC0" w:rsidR="00284DE2" w:rsidRPr="00B5154B" w:rsidRDefault="00C150A0" w:rsidP="00284DE2">
            <w:pPr>
              <w:autoSpaceDE w:val="0"/>
              <w:jc w:val="center"/>
            </w:pPr>
            <w:r>
              <w:t>92</w:t>
            </w:r>
          </w:p>
        </w:tc>
      </w:tr>
      <w:tr w:rsidR="00C150A0" w:rsidRPr="00B5154B" w14:paraId="1184DD44" w14:textId="77777777" w:rsidTr="009F3926">
        <w:trPr>
          <w:trHeight w:val="222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9CE78EB" w14:textId="77777777" w:rsidR="00C150A0" w:rsidRPr="00B5154B" w:rsidRDefault="00C150A0" w:rsidP="00C150A0">
            <w:pPr>
              <w:autoSpaceDE w:val="0"/>
              <w:jc w:val="center"/>
            </w:pPr>
            <w:r w:rsidRPr="00B5154B">
              <w:t>8.2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1B786" w14:textId="77777777" w:rsidR="00C150A0" w:rsidRPr="00B5154B" w:rsidRDefault="00C150A0" w:rsidP="00C150A0">
            <w:pPr>
              <w:autoSpaceDE w:val="0"/>
            </w:pPr>
            <w:r w:rsidRPr="00B5154B">
              <w:t>Чемпионат Европы, Кубок мира (сумма этапов или финал),</w:t>
            </w:r>
          </w:p>
          <w:p w14:paraId="29EA5597" w14:textId="77777777" w:rsidR="00C150A0" w:rsidRPr="00B5154B" w:rsidRDefault="00C150A0" w:rsidP="00C150A0">
            <w:pPr>
              <w:autoSpaceDE w:val="0"/>
            </w:pPr>
            <w:r w:rsidRPr="00B5154B">
              <w:t>Европейские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4764" w14:textId="38806E8C" w:rsidR="00C150A0" w:rsidRPr="00B5154B" w:rsidRDefault="00C150A0" w:rsidP="00C150A0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9063" w14:textId="2EA23328" w:rsidR="00C150A0" w:rsidRPr="00B5154B" w:rsidRDefault="00C150A0" w:rsidP="00C150A0">
            <w:pPr>
              <w:autoSpaceDE w:val="0"/>
              <w:jc w:val="center"/>
            </w:pPr>
            <w:r>
              <w:t>120</w:t>
            </w:r>
          </w:p>
        </w:tc>
      </w:tr>
      <w:tr w:rsidR="00C150A0" w:rsidRPr="00B5154B" w14:paraId="0D3592DA" w14:textId="77777777" w:rsidTr="009F3926">
        <w:trPr>
          <w:trHeight w:val="222"/>
        </w:trPr>
        <w:tc>
          <w:tcPr>
            <w:tcW w:w="83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1292F21" w14:textId="77777777" w:rsidR="00C150A0" w:rsidRPr="00B5154B" w:rsidRDefault="00C150A0" w:rsidP="00C150A0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1CC06" w14:textId="77777777" w:rsidR="00C150A0" w:rsidRPr="00B5154B" w:rsidRDefault="00C150A0" w:rsidP="00C150A0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3FCBD26" w14:textId="6794264B" w:rsidR="00C150A0" w:rsidRPr="00B5154B" w:rsidRDefault="00C150A0" w:rsidP="00C150A0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F132C6" w14:textId="3A45FB5A" w:rsidR="00C150A0" w:rsidRPr="00B5154B" w:rsidRDefault="00C150A0" w:rsidP="00C150A0">
            <w:pPr>
              <w:autoSpaceDE w:val="0"/>
              <w:jc w:val="center"/>
            </w:pPr>
            <w:r>
              <w:t>100</w:t>
            </w:r>
          </w:p>
        </w:tc>
      </w:tr>
      <w:tr w:rsidR="00C150A0" w:rsidRPr="00B5154B" w14:paraId="57D9787F" w14:textId="77777777" w:rsidTr="009F3926">
        <w:trPr>
          <w:trHeight w:val="222"/>
        </w:trPr>
        <w:tc>
          <w:tcPr>
            <w:tcW w:w="83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B4F5C28" w14:textId="77777777" w:rsidR="00C150A0" w:rsidRPr="00B5154B" w:rsidRDefault="00C150A0" w:rsidP="00C150A0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F55C2" w14:textId="77777777" w:rsidR="00C150A0" w:rsidRPr="00B5154B" w:rsidRDefault="00C150A0" w:rsidP="00C150A0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BD9A42E" w14:textId="65405004" w:rsidR="00C150A0" w:rsidRPr="00B5154B" w:rsidRDefault="00C150A0" w:rsidP="00C150A0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7C5519" w14:textId="23082C42" w:rsidR="00C150A0" w:rsidRPr="00B5154B" w:rsidRDefault="00C150A0" w:rsidP="00C150A0">
            <w:pPr>
              <w:autoSpaceDE w:val="0"/>
              <w:jc w:val="center"/>
            </w:pPr>
            <w:r>
              <w:t>92</w:t>
            </w:r>
          </w:p>
        </w:tc>
      </w:tr>
      <w:tr w:rsidR="00C150A0" w:rsidRPr="00B5154B" w14:paraId="32ADAB06" w14:textId="77777777" w:rsidTr="009F3926">
        <w:trPr>
          <w:trHeight w:val="222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E0B986" w14:textId="77777777" w:rsidR="00C150A0" w:rsidRPr="00B5154B" w:rsidRDefault="00C150A0" w:rsidP="00C150A0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3A13F0" w14:textId="77777777" w:rsidR="00C150A0" w:rsidRPr="00B5154B" w:rsidRDefault="00C150A0" w:rsidP="00C150A0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1B91E4" w14:textId="0E6D684B" w:rsidR="00C150A0" w:rsidRDefault="00C150A0" w:rsidP="00C150A0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B8980B" w14:textId="0DF02311" w:rsidR="00C150A0" w:rsidRPr="00B5154B" w:rsidRDefault="00C150A0" w:rsidP="00C150A0">
            <w:pPr>
              <w:autoSpaceDE w:val="0"/>
              <w:jc w:val="center"/>
            </w:pPr>
            <w:r>
              <w:t>72</w:t>
            </w:r>
          </w:p>
        </w:tc>
      </w:tr>
      <w:tr w:rsidR="00284DE2" w:rsidRPr="00B5154B" w14:paraId="38316D5C" w14:textId="77777777" w:rsidTr="00B61D6B">
        <w:trPr>
          <w:trHeight w:val="11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086DD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8.3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2A740" w14:textId="77777777" w:rsidR="00284DE2" w:rsidRPr="00B5154B" w:rsidRDefault="00284DE2" w:rsidP="00284DE2">
            <w:pPr>
              <w:autoSpaceDE w:val="0"/>
            </w:pPr>
            <w:r w:rsidRPr="00B5154B">
              <w:t xml:space="preserve">Кубок Европы </w:t>
            </w:r>
          </w:p>
          <w:p w14:paraId="4387095B" w14:textId="77777777" w:rsidR="00284DE2" w:rsidRPr="00B5154B" w:rsidRDefault="00284DE2" w:rsidP="00284DE2">
            <w:pPr>
              <w:autoSpaceDE w:val="0"/>
            </w:pPr>
            <w:r w:rsidRPr="00B5154B">
              <w:t>(сумма этапов или финал)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ED05C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0C2D44" w14:textId="461A723A" w:rsidR="00284DE2" w:rsidRPr="00B5154B" w:rsidRDefault="00C150A0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27FD6D6F" w14:textId="77777777" w:rsidTr="0017081C">
        <w:trPr>
          <w:trHeight w:val="384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D2C3A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683B0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6CFE1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E1B585" w14:textId="593D0C9F" w:rsidR="00284DE2" w:rsidRPr="00B5154B" w:rsidRDefault="00C150A0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45B4C9E7" w14:textId="77777777" w:rsidTr="0017081C">
        <w:trPr>
          <w:trHeight w:val="373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C050E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8.4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AD0BD" w14:textId="77777777" w:rsidR="00284DE2" w:rsidRPr="00B5154B" w:rsidRDefault="00284DE2" w:rsidP="00284DE2">
            <w:pPr>
              <w:autoSpaceDE w:val="0"/>
            </w:pPr>
            <w:r w:rsidRPr="00B5154B"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6B6A7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B7A1642" w14:textId="4E9B4CC5" w:rsidR="00284DE2" w:rsidRPr="00B5154B" w:rsidRDefault="00C150A0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0A634B47" w14:textId="77777777" w:rsidTr="0017081C">
        <w:trPr>
          <w:trHeight w:val="378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27A5C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CF44A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7EB1" w14:textId="097CA6CB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7D34E7" w14:textId="59D2BD2E" w:rsidR="00284DE2" w:rsidRPr="00B5154B" w:rsidRDefault="00AB7F19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5AB4E030" w14:textId="77777777" w:rsidTr="00B61D6B">
        <w:trPr>
          <w:trHeight w:val="276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B8F9A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0D23F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EA9C9" w14:textId="77777777" w:rsidR="00284DE2" w:rsidRPr="00B5154B" w:rsidRDefault="00284DE2" w:rsidP="00284DE2">
            <w:pPr>
              <w:autoSpaceDE w:val="0"/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6430E6" w14:textId="35B2CE48" w:rsidR="00284DE2" w:rsidRPr="00B5154B" w:rsidRDefault="00AB7F19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75CE44CA" w14:textId="77777777" w:rsidTr="00B61D6B">
        <w:trPr>
          <w:trHeight w:val="54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97C5C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8.5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4B6FA" w14:textId="77777777" w:rsidR="00284DE2" w:rsidRPr="00B5154B" w:rsidRDefault="00284DE2" w:rsidP="00284DE2">
            <w:pPr>
              <w:autoSpaceDE w:val="0"/>
            </w:pPr>
            <w:r w:rsidRPr="00B5154B">
              <w:t>Первенство мира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C81B2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A83A37" w14:textId="39464A63" w:rsidR="00284DE2" w:rsidRPr="00B5154B" w:rsidRDefault="00AB7F19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69119B24" w14:textId="77777777" w:rsidTr="00B61D6B">
        <w:trPr>
          <w:trHeight w:val="54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20068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6558B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CA571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73A1C3" w14:textId="42C12560" w:rsidR="00284DE2" w:rsidRPr="00B5154B" w:rsidRDefault="00AB7F19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2383BDC7" w14:textId="77777777" w:rsidTr="00B61D6B">
        <w:trPr>
          <w:trHeight w:val="54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9A418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8.6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91BC3" w14:textId="77777777" w:rsidR="00284DE2" w:rsidRPr="00B5154B" w:rsidRDefault="00284DE2" w:rsidP="00284DE2">
            <w:pPr>
              <w:autoSpaceDE w:val="0"/>
            </w:pPr>
            <w:r w:rsidRPr="00B5154B">
              <w:t>Первенство Европы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AE906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5A5536" w14:textId="5C9651DB" w:rsidR="00284DE2" w:rsidRPr="00B5154B" w:rsidRDefault="00AB7F19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3F399525" w14:textId="77777777" w:rsidTr="00B61D6B">
        <w:trPr>
          <w:trHeight w:val="54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447DF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601E9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447EB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580161" w14:textId="60040EE7" w:rsidR="00284DE2" w:rsidRPr="00B5154B" w:rsidRDefault="00AB7F19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7C4C1D39" w14:textId="77777777" w:rsidTr="0017081C">
        <w:trPr>
          <w:trHeight w:val="538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1B7B0B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9. Официальные всероссийские и региональные спортивные соревнования</w:t>
            </w:r>
          </w:p>
        </w:tc>
      </w:tr>
      <w:tr w:rsidR="00AB7F19" w:rsidRPr="00B5154B" w14:paraId="1B295E50" w14:textId="77777777" w:rsidTr="009F3926">
        <w:trPr>
          <w:trHeight w:val="69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F0A17CF" w14:textId="77777777" w:rsidR="00AB7F19" w:rsidRPr="00B5154B" w:rsidRDefault="00AB7F19" w:rsidP="00284DE2">
            <w:pPr>
              <w:autoSpaceDE w:val="0"/>
              <w:jc w:val="center"/>
            </w:pPr>
            <w:r w:rsidRPr="00B5154B">
              <w:t>9.1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1401CAB" w14:textId="77777777" w:rsidR="00AB7F19" w:rsidRPr="00B5154B" w:rsidRDefault="00AB7F19" w:rsidP="00284DE2">
            <w:pPr>
              <w:autoSpaceDE w:val="0"/>
            </w:pPr>
            <w:r w:rsidRPr="00B5154B">
              <w:t>Чемпионат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89600" w14:textId="77777777" w:rsidR="00AB7F19" w:rsidRPr="00B5154B" w:rsidRDefault="00AB7F19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BF5B95" w14:textId="0DFAD886" w:rsidR="00AB7F19" w:rsidRPr="00B5154B" w:rsidRDefault="00AB7F19" w:rsidP="00284DE2">
            <w:pPr>
              <w:autoSpaceDE w:val="0"/>
              <w:jc w:val="center"/>
            </w:pPr>
            <w:r>
              <w:t>100</w:t>
            </w:r>
          </w:p>
        </w:tc>
      </w:tr>
      <w:tr w:rsidR="00AB7F19" w:rsidRPr="00B5154B" w14:paraId="0DA1D3F8" w14:textId="77777777" w:rsidTr="009F3926">
        <w:trPr>
          <w:trHeight w:val="429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D13EE38" w14:textId="77777777" w:rsidR="00AB7F19" w:rsidRPr="00B5154B" w:rsidRDefault="00AB7F19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0A694F1" w14:textId="77777777" w:rsidR="00AB7F19" w:rsidRPr="00B5154B" w:rsidRDefault="00AB7F19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C96AD" w14:textId="256AC379" w:rsidR="00AB7F19" w:rsidRPr="00B5154B" w:rsidRDefault="00AB7F19" w:rsidP="00284DE2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1D3C5F" w14:textId="4132596B" w:rsidR="00AB7F19" w:rsidRPr="00B5154B" w:rsidRDefault="00AB7F19" w:rsidP="00284DE2">
            <w:pPr>
              <w:autoSpaceDE w:val="0"/>
              <w:jc w:val="center"/>
            </w:pPr>
            <w:r>
              <w:t>92</w:t>
            </w:r>
          </w:p>
        </w:tc>
      </w:tr>
      <w:tr w:rsidR="00AB7F19" w:rsidRPr="00B5154B" w14:paraId="44EE6C4A" w14:textId="77777777" w:rsidTr="009F3926">
        <w:trPr>
          <w:trHeight w:val="67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44D8133" w14:textId="77777777" w:rsidR="00AB7F19" w:rsidRPr="00B5154B" w:rsidRDefault="00AB7F19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C624C87" w14:textId="77777777" w:rsidR="00AB7F19" w:rsidRPr="00B5154B" w:rsidRDefault="00AB7F19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ED06D" w14:textId="104BA72E" w:rsidR="00AB7F19" w:rsidRPr="00B5154B" w:rsidRDefault="00AB7F19" w:rsidP="00284DE2">
            <w:pPr>
              <w:autoSpaceDE w:val="0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2EC954" w14:textId="6A673EEF" w:rsidR="00AB7F19" w:rsidRPr="00B5154B" w:rsidRDefault="00AB7F19" w:rsidP="00284DE2">
            <w:pPr>
              <w:autoSpaceDE w:val="0"/>
              <w:jc w:val="center"/>
            </w:pPr>
            <w:r>
              <w:t>84</w:t>
            </w:r>
          </w:p>
        </w:tc>
      </w:tr>
      <w:tr w:rsidR="00AB7F19" w:rsidRPr="00B5154B" w14:paraId="655CE99F" w14:textId="77777777" w:rsidTr="009F3926">
        <w:trPr>
          <w:trHeight w:val="67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6AB46" w14:textId="77777777" w:rsidR="00AB7F19" w:rsidRPr="00B5154B" w:rsidRDefault="00AB7F19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58914" w14:textId="77777777" w:rsidR="00AB7F19" w:rsidRPr="00B5154B" w:rsidRDefault="00AB7F19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8866E" w14:textId="3BF786C5" w:rsidR="00AB7F19" w:rsidRDefault="00AB7F19" w:rsidP="00284DE2">
            <w:pPr>
              <w:autoSpaceDE w:val="0"/>
              <w:jc w:val="center"/>
            </w:pPr>
            <w:r>
              <w:t>5-6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29EC58" w14:textId="3DFF17BC" w:rsidR="00AB7F19" w:rsidRPr="00B5154B" w:rsidRDefault="00AB7F19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72D1CE92" w14:textId="77777777" w:rsidTr="00B61D6B">
        <w:trPr>
          <w:trHeight w:val="18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D2562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9.2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FD38E" w14:textId="77777777" w:rsidR="00284DE2" w:rsidRPr="00B5154B" w:rsidRDefault="00284DE2" w:rsidP="00284DE2">
            <w:pPr>
              <w:autoSpaceDE w:val="0"/>
            </w:pPr>
            <w:r w:rsidRPr="00B5154B">
              <w:t>Кубок России (сумма этапов или финал)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3B5D7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13EF58" w14:textId="7AFFFC90" w:rsidR="00284DE2" w:rsidRPr="00B5154B" w:rsidRDefault="00AB7F19" w:rsidP="00284DE2">
            <w:pPr>
              <w:autoSpaceDE w:val="0"/>
              <w:jc w:val="center"/>
            </w:pPr>
            <w:r>
              <w:t>100</w:t>
            </w:r>
          </w:p>
        </w:tc>
      </w:tr>
      <w:tr w:rsidR="00284DE2" w:rsidRPr="00B5154B" w14:paraId="1DE02650" w14:textId="77777777" w:rsidTr="00B61D6B">
        <w:trPr>
          <w:trHeight w:val="18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9B71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272C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1BD31" w14:textId="4AB383C4" w:rsidR="00284DE2" w:rsidRPr="00B5154B" w:rsidRDefault="00AB7F19" w:rsidP="00284DE2">
            <w:pPr>
              <w:autoSpaceDE w:val="0"/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83E474" w14:textId="79821D2A" w:rsidR="00284DE2" w:rsidRPr="00B5154B" w:rsidRDefault="00AB7F19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702AF67E" w14:textId="77777777" w:rsidTr="00B61D6B">
        <w:trPr>
          <w:trHeight w:val="18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A7B51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9AB5D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FFFED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CA0B93" w14:textId="2F93A3EF" w:rsidR="00284DE2" w:rsidRPr="00B5154B" w:rsidRDefault="00AB7F19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5BCF1CD2" w14:textId="77777777" w:rsidTr="00B61D6B">
        <w:trPr>
          <w:trHeight w:val="18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F35C9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9.3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F3D29" w14:textId="77777777" w:rsidR="00284DE2" w:rsidRPr="00B5154B" w:rsidRDefault="00284DE2" w:rsidP="00284DE2">
            <w:pPr>
              <w:autoSpaceDE w:val="0"/>
            </w:pPr>
            <w:r w:rsidRPr="00B5154B">
              <w:t>Первенство России (среди молодежи)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9F8E8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2E99CE" w14:textId="5898936D" w:rsidR="00284DE2" w:rsidRPr="00B5154B" w:rsidRDefault="00AB7F19" w:rsidP="00284DE2">
            <w:pPr>
              <w:autoSpaceDE w:val="0"/>
              <w:jc w:val="center"/>
            </w:pPr>
            <w:r>
              <w:t>64</w:t>
            </w:r>
          </w:p>
        </w:tc>
      </w:tr>
      <w:tr w:rsidR="00284DE2" w:rsidRPr="00B5154B" w14:paraId="6D75832A" w14:textId="77777777" w:rsidTr="00B61D6B">
        <w:trPr>
          <w:trHeight w:val="18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18BD7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E91FE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3A3C6" w14:textId="29D9A4E2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AB7F19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4ECF59" w14:textId="1E2CD06F" w:rsidR="00284DE2" w:rsidRPr="00B5154B" w:rsidRDefault="00AB7F19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41A2FE11" w14:textId="77777777" w:rsidTr="00B61D6B">
        <w:trPr>
          <w:trHeight w:val="18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5C96F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D85CF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331E8" w14:textId="014437FA" w:rsidR="00284DE2" w:rsidRPr="00B5154B" w:rsidRDefault="00AB7F19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1E9E12" w14:textId="1169C25B" w:rsidR="00284DE2" w:rsidRPr="00B5154B" w:rsidRDefault="00AB7F19" w:rsidP="00284DE2">
            <w:pPr>
              <w:autoSpaceDE w:val="0"/>
              <w:jc w:val="center"/>
            </w:pPr>
            <w:r>
              <w:t>40</w:t>
            </w:r>
          </w:p>
        </w:tc>
      </w:tr>
      <w:tr w:rsidR="00284DE2" w:rsidRPr="00B5154B" w14:paraId="48745A36" w14:textId="77777777" w:rsidTr="0017081C">
        <w:trPr>
          <w:trHeight w:val="374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9B0BD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9.4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DFEFB" w14:textId="77777777" w:rsidR="00284DE2" w:rsidRPr="00B5154B" w:rsidRDefault="00284DE2" w:rsidP="00284DE2">
            <w:pPr>
              <w:autoSpaceDE w:val="0"/>
            </w:pPr>
            <w:r w:rsidRPr="00B5154B">
              <w:t>Первенство России (юниоры и юниорки, юноши и девушки)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B9F20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847473" w14:textId="7E2EB0F6" w:rsidR="00284DE2" w:rsidRPr="00B5154B" w:rsidRDefault="00AB7F19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186FE474" w14:textId="77777777" w:rsidTr="0017081C">
        <w:trPr>
          <w:trHeight w:val="563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59BD1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75E5D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C13E5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73E048" w14:textId="28A942DD" w:rsidR="00284DE2" w:rsidRPr="00B5154B" w:rsidRDefault="00AB7F19" w:rsidP="00284DE2">
            <w:pPr>
              <w:autoSpaceDE w:val="0"/>
              <w:jc w:val="center"/>
            </w:pPr>
            <w:r>
              <w:t>50</w:t>
            </w:r>
          </w:p>
        </w:tc>
      </w:tr>
      <w:tr w:rsidR="00284DE2" w:rsidRPr="00B5154B" w14:paraId="2624E478" w14:textId="77777777" w:rsidTr="00B61D6B">
        <w:trPr>
          <w:trHeight w:val="18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BF5C2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9.5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FCF1E" w14:textId="77777777" w:rsidR="00284DE2" w:rsidRPr="00B5154B" w:rsidRDefault="00284DE2" w:rsidP="00284DE2">
            <w:pPr>
              <w:autoSpaceDE w:val="0"/>
            </w:pPr>
            <w:r w:rsidRPr="00B5154B">
              <w:t>Финал Спартакиады молодежи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9A238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640FC89" w14:textId="0ACDBA09" w:rsidR="00284DE2" w:rsidRPr="00B5154B" w:rsidRDefault="00AB7F19" w:rsidP="00284DE2">
            <w:pPr>
              <w:autoSpaceDE w:val="0"/>
              <w:jc w:val="center"/>
            </w:pPr>
            <w:r>
              <w:t>52</w:t>
            </w:r>
          </w:p>
        </w:tc>
      </w:tr>
      <w:tr w:rsidR="00284DE2" w:rsidRPr="00B5154B" w14:paraId="559D05BB" w14:textId="77777777" w:rsidTr="00B61D6B">
        <w:trPr>
          <w:trHeight w:val="18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D9B1E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4D1B2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D86FD" w14:textId="4C5AEF27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AB7F19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F04BEA" w14:textId="32DC6E00" w:rsidR="00284DE2" w:rsidRPr="00B5154B" w:rsidRDefault="00AB7F19" w:rsidP="00284DE2">
            <w:pPr>
              <w:autoSpaceDE w:val="0"/>
              <w:jc w:val="center"/>
            </w:pPr>
            <w:r>
              <w:t>44</w:t>
            </w:r>
          </w:p>
        </w:tc>
      </w:tr>
      <w:tr w:rsidR="00284DE2" w:rsidRPr="00B5154B" w14:paraId="4490D5BC" w14:textId="77777777" w:rsidTr="00B61D6B">
        <w:trPr>
          <w:trHeight w:val="18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1B9D8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33DF3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C931B" w14:textId="57DF1882" w:rsidR="00284DE2" w:rsidRPr="00B5154B" w:rsidRDefault="00AB7F19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444827" w14:textId="2EB6B569" w:rsidR="00284DE2" w:rsidRPr="00B5154B" w:rsidRDefault="00AB7F19" w:rsidP="00284DE2">
            <w:pPr>
              <w:autoSpaceDE w:val="0"/>
              <w:jc w:val="center"/>
            </w:pPr>
            <w:r>
              <w:t>36</w:t>
            </w:r>
          </w:p>
        </w:tc>
      </w:tr>
      <w:tr w:rsidR="00284DE2" w:rsidRPr="00B5154B" w14:paraId="48265B30" w14:textId="77777777" w:rsidTr="00B61D6B">
        <w:trPr>
          <w:trHeight w:val="46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477C6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9.6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39EAD" w14:textId="77777777" w:rsidR="00284DE2" w:rsidRPr="00B5154B" w:rsidRDefault="00284DE2" w:rsidP="00284DE2">
            <w:pPr>
              <w:autoSpaceDE w:val="0"/>
            </w:pPr>
            <w:r w:rsidRPr="00B5154B"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B3214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D244C" w14:textId="0447A1AE" w:rsidR="00284DE2" w:rsidRPr="00B5154B" w:rsidRDefault="00AB7F19" w:rsidP="00284DE2">
            <w:pPr>
              <w:autoSpaceDE w:val="0"/>
              <w:jc w:val="center"/>
            </w:pPr>
            <w:r>
              <w:t>44</w:t>
            </w:r>
          </w:p>
        </w:tc>
      </w:tr>
      <w:tr w:rsidR="00284DE2" w:rsidRPr="00B5154B" w14:paraId="2330429B" w14:textId="77777777" w:rsidTr="00B61D6B">
        <w:trPr>
          <w:trHeight w:val="46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529A4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B2CF4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86535" w14:textId="60FCEC6D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AB7F19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EF878E" w14:textId="6124F13D" w:rsidR="00284DE2" w:rsidRPr="00B5154B" w:rsidRDefault="00AB7F19" w:rsidP="00284DE2">
            <w:pPr>
              <w:autoSpaceDE w:val="0"/>
              <w:jc w:val="center"/>
            </w:pPr>
            <w:r>
              <w:t>36</w:t>
            </w:r>
          </w:p>
        </w:tc>
      </w:tr>
      <w:tr w:rsidR="00284DE2" w:rsidRPr="00B5154B" w14:paraId="6D895596" w14:textId="77777777" w:rsidTr="00B61D6B">
        <w:trPr>
          <w:trHeight w:val="46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7FD11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436F6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D67A4" w14:textId="6EA0430E" w:rsidR="00284DE2" w:rsidRPr="00B5154B" w:rsidRDefault="00AB7F19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EDC41C" w14:textId="03EA76C8" w:rsidR="00284DE2" w:rsidRPr="00B5154B" w:rsidRDefault="00AB7F19" w:rsidP="00284DE2">
            <w:pPr>
              <w:autoSpaceDE w:val="0"/>
              <w:jc w:val="center"/>
            </w:pPr>
            <w:r>
              <w:t>24</w:t>
            </w:r>
          </w:p>
        </w:tc>
      </w:tr>
      <w:tr w:rsidR="00E558C3" w14:paraId="1154309E" w14:textId="77777777" w:rsidTr="009F3926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F6B7B" w14:textId="77777777" w:rsidR="00E558C3" w:rsidRPr="00B5154B" w:rsidRDefault="00E558C3" w:rsidP="009F3926">
            <w:pPr>
              <w:autoSpaceDE w:val="0"/>
              <w:snapToGrid w:val="0"/>
              <w:jc w:val="center"/>
            </w:pPr>
            <w:r>
              <w:t>7.7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ABA6" w14:textId="77777777" w:rsidR="00E558C3" w:rsidRDefault="00E558C3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E558C3">
              <w:rPr>
                <w:color w:val="000000" w:themeColor="text1"/>
                <w:szCs w:val="28"/>
              </w:rPr>
              <w:t>Чемпионат ЮФО</w:t>
            </w:r>
          </w:p>
          <w:p w14:paraId="01DB0835" w14:textId="77777777" w:rsidR="0017081C" w:rsidRPr="00E558C3" w:rsidRDefault="0017081C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68769" w14:textId="77777777" w:rsidR="00E558C3" w:rsidRDefault="00E558C3" w:rsidP="009F3926">
            <w:pPr>
              <w:autoSpaceDE w:val="0"/>
              <w:jc w:val="center"/>
            </w:pPr>
            <w:r>
              <w:t>1-3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15AB2A" w14:textId="77777777" w:rsidR="00E558C3" w:rsidRDefault="00E558C3" w:rsidP="009F3926">
            <w:pPr>
              <w:autoSpaceDE w:val="0"/>
              <w:jc w:val="center"/>
            </w:pPr>
            <w:r>
              <w:t>32</w:t>
            </w:r>
          </w:p>
        </w:tc>
      </w:tr>
      <w:tr w:rsidR="00E558C3" w14:paraId="6483688C" w14:textId="77777777" w:rsidTr="009F3926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9E660" w14:textId="77777777" w:rsidR="00E558C3" w:rsidRPr="00B5154B" w:rsidRDefault="00E558C3" w:rsidP="009F3926">
            <w:pPr>
              <w:autoSpaceDE w:val="0"/>
              <w:snapToGrid w:val="0"/>
              <w:jc w:val="center"/>
            </w:pPr>
            <w:r>
              <w:t>7.8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EDED" w14:textId="23F36DFA" w:rsidR="0017081C" w:rsidRPr="00E558C3" w:rsidRDefault="00E558C3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E558C3">
              <w:rPr>
                <w:color w:val="000000" w:themeColor="text1"/>
                <w:szCs w:val="28"/>
              </w:rPr>
              <w:t>Первенство ЮФО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FA35E" w14:textId="77777777" w:rsidR="00E558C3" w:rsidRDefault="00E558C3" w:rsidP="009F3926">
            <w:pPr>
              <w:autoSpaceDE w:val="0"/>
              <w:jc w:val="center"/>
            </w:pPr>
            <w:r>
              <w:t>1-3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CB3A2B" w14:textId="77777777" w:rsidR="00E558C3" w:rsidRDefault="00E558C3" w:rsidP="009F3926">
            <w:pPr>
              <w:autoSpaceDE w:val="0"/>
              <w:jc w:val="center"/>
            </w:pPr>
            <w:r>
              <w:t>24</w:t>
            </w:r>
          </w:p>
        </w:tc>
      </w:tr>
      <w:tr w:rsidR="001262DB" w:rsidRPr="00B5154B" w14:paraId="52FBF9D8" w14:textId="77777777" w:rsidTr="00945C46">
        <w:trPr>
          <w:trHeight w:val="273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9EA4850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BE4E116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BC011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241310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t>4</w:t>
            </w:r>
          </w:p>
        </w:tc>
      </w:tr>
      <w:tr w:rsidR="00E558C3" w14:paraId="3AEED167" w14:textId="77777777" w:rsidTr="009F3926">
        <w:trPr>
          <w:trHeight w:val="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EB667" w14:textId="77777777" w:rsidR="00E558C3" w:rsidRPr="00B5154B" w:rsidRDefault="00E558C3" w:rsidP="009F3926">
            <w:pPr>
              <w:autoSpaceDE w:val="0"/>
              <w:snapToGrid w:val="0"/>
              <w:jc w:val="center"/>
            </w:pPr>
            <w:r>
              <w:t>7.9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E77C3" w14:textId="77777777" w:rsidR="00E558C3" w:rsidRDefault="00E558C3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E558C3">
              <w:rPr>
                <w:color w:val="000000" w:themeColor="text1"/>
                <w:szCs w:val="28"/>
              </w:rPr>
              <w:t>Чемпионат Краснодарского края</w:t>
            </w:r>
          </w:p>
          <w:p w14:paraId="06B84458" w14:textId="77777777" w:rsidR="0017081C" w:rsidRPr="00E558C3" w:rsidRDefault="0017081C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29CEA" w14:textId="77777777" w:rsidR="00E558C3" w:rsidRDefault="00E558C3" w:rsidP="009F3926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EA98A5" w14:textId="77777777" w:rsidR="00E558C3" w:rsidRDefault="00E558C3" w:rsidP="009F3926">
            <w:pPr>
              <w:autoSpaceDE w:val="0"/>
              <w:jc w:val="center"/>
            </w:pPr>
            <w:r>
              <w:t>24</w:t>
            </w:r>
          </w:p>
        </w:tc>
      </w:tr>
      <w:tr w:rsidR="0017081C" w:rsidRPr="00B5154B" w14:paraId="66B57D95" w14:textId="77777777" w:rsidTr="0017081C">
        <w:trPr>
          <w:trHeight w:val="131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7EF7DD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3F79C59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5CB9E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D1123C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4</w:t>
            </w:r>
          </w:p>
        </w:tc>
      </w:tr>
      <w:tr w:rsidR="00E558C3" w14:paraId="49FB1725" w14:textId="77777777" w:rsidTr="0017081C">
        <w:trPr>
          <w:trHeight w:val="688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6E41FA0" w14:textId="77777777" w:rsidR="00E558C3" w:rsidRPr="00B5154B" w:rsidRDefault="00E558C3" w:rsidP="009F3926">
            <w:pPr>
              <w:autoSpaceDE w:val="0"/>
              <w:snapToGrid w:val="0"/>
              <w:jc w:val="center"/>
            </w:pPr>
            <w:r>
              <w:t>7.10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E3AB5" w14:textId="77777777" w:rsidR="00E558C3" w:rsidRPr="00C150A0" w:rsidRDefault="00E558C3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Первенство, спартакиада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EF5B6" w14:textId="77777777" w:rsidR="00E558C3" w:rsidRDefault="00E558C3" w:rsidP="009F3926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653DA7" w14:textId="77777777" w:rsidR="00E558C3" w:rsidRDefault="00E558C3" w:rsidP="009F3926">
            <w:pPr>
              <w:autoSpaceDE w:val="0"/>
              <w:jc w:val="center"/>
            </w:pPr>
          </w:p>
        </w:tc>
      </w:tr>
      <w:tr w:rsidR="00E558C3" w14:paraId="26CECB55" w14:textId="77777777" w:rsidTr="0017081C">
        <w:trPr>
          <w:trHeight w:val="412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0B3BA5D" w14:textId="77777777" w:rsidR="00E558C3" w:rsidRPr="00B5154B" w:rsidRDefault="00E558C3" w:rsidP="009F3926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1460B" w14:textId="77777777" w:rsidR="00E558C3" w:rsidRPr="00C150A0" w:rsidRDefault="00E558C3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молодежь, юниоры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DE9000B" w14:textId="77777777" w:rsidR="00E558C3" w:rsidRDefault="00E558C3" w:rsidP="009F3926">
            <w:pPr>
              <w:autoSpaceDE w:val="0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B37CFC" w14:textId="77777777" w:rsidR="00E558C3" w:rsidRDefault="00E558C3" w:rsidP="009F3926">
            <w:pPr>
              <w:autoSpaceDE w:val="0"/>
              <w:jc w:val="center"/>
            </w:pPr>
            <w:r w:rsidRPr="00730D1B">
              <w:t>13,60</w:t>
            </w:r>
          </w:p>
        </w:tc>
      </w:tr>
      <w:tr w:rsidR="00E558C3" w14:paraId="7051DE46" w14:textId="77777777" w:rsidTr="0017081C">
        <w:trPr>
          <w:trHeight w:val="402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65B320D" w14:textId="77777777" w:rsidR="00E558C3" w:rsidRPr="00B5154B" w:rsidRDefault="00E558C3" w:rsidP="009F3926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C0313" w14:textId="77777777" w:rsidR="00E558C3" w:rsidRPr="00C150A0" w:rsidRDefault="00E558C3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старшие юноши, девушки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32ECE64" w14:textId="77777777" w:rsidR="00E558C3" w:rsidRDefault="00E558C3" w:rsidP="009F3926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B087AD" w14:textId="77777777" w:rsidR="00E558C3" w:rsidRDefault="00E558C3" w:rsidP="009F3926">
            <w:pPr>
              <w:autoSpaceDE w:val="0"/>
              <w:jc w:val="center"/>
            </w:pPr>
            <w:r w:rsidRPr="00730D1B">
              <w:t>12,00</w:t>
            </w:r>
          </w:p>
        </w:tc>
      </w:tr>
      <w:tr w:rsidR="00E558C3" w14:paraId="2E6CDDA2" w14:textId="77777777" w:rsidTr="0017081C">
        <w:trPr>
          <w:trHeight w:val="405"/>
        </w:trPr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FC908E3" w14:textId="77777777" w:rsidR="00E558C3" w:rsidRPr="00B5154B" w:rsidRDefault="00E558C3" w:rsidP="009F3926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69DD8" w14:textId="77777777" w:rsidR="00E558C3" w:rsidRPr="00C150A0" w:rsidRDefault="00E558C3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юноши, девушки,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1C235D8" w14:textId="77777777" w:rsidR="00E558C3" w:rsidRDefault="00E558C3" w:rsidP="009F3926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987929" w14:textId="77777777" w:rsidR="00E558C3" w:rsidRDefault="00E558C3" w:rsidP="009F3926">
            <w:pPr>
              <w:autoSpaceDE w:val="0"/>
              <w:jc w:val="center"/>
            </w:pPr>
            <w:r w:rsidRPr="00730D1B">
              <w:t>9,60</w:t>
            </w:r>
          </w:p>
        </w:tc>
      </w:tr>
      <w:tr w:rsidR="00E558C3" w14:paraId="47ACBEE7" w14:textId="77777777" w:rsidTr="0017081C">
        <w:trPr>
          <w:trHeight w:val="396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F4B20" w14:textId="77777777" w:rsidR="00E558C3" w:rsidRPr="00B5154B" w:rsidRDefault="00E558C3" w:rsidP="009F3926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1C8BE" w14:textId="77777777" w:rsidR="00E558C3" w:rsidRPr="00C150A0" w:rsidRDefault="00E558C3" w:rsidP="009F3926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мальчики, девочки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EEAC1" w14:textId="77777777" w:rsidR="00E558C3" w:rsidRDefault="00E558C3" w:rsidP="009F3926">
            <w:pPr>
              <w:autoSpaceDE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F0BDC2" w14:textId="77777777" w:rsidR="00E558C3" w:rsidRDefault="00E558C3" w:rsidP="009F3926">
            <w:pPr>
              <w:autoSpaceDE w:val="0"/>
              <w:jc w:val="center"/>
            </w:pPr>
            <w:r w:rsidRPr="00730D1B">
              <w:t>8,00</w:t>
            </w:r>
          </w:p>
        </w:tc>
      </w:tr>
      <w:tr w:rsidR="00284DE2" w:rsidRPr="00B5154B" w14:paraId="0B4E26E5" w14:textId="77777777" w:rsidTr="0017081C">
        <w:trPr>
          <w:trHeight w:val="543"/>
        </w:trPr>
        <w:tc>
          <w:tcPr>
            <w:tcW w:w="9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A55F84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10. Официальные спортивные соревнования в командных игровых видах спорта</w:t>
            </w:r>
          </w:p>
        </w:tc>
      </w:tr>
      <w:tr w:rsidR="00284DE2" w:rsidRPr="00B5154B" w14:paraId="2FE26A52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6CDCC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10.1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1E433" w14:textId="77777777" w:rsidR="00284DE2" w:rsidRPr="00B5154B" w:rsidRDefault="00284DE2" w:rsidP="00284DE2">
            <w:pPr>
              <w:autoSpaceDE w:val="0"/>
            </w:pPr>
            <w:r w:rsidRPr="00B5154B">
              <w:t>Чемпионат мира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C513E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6593C3" w14:textId="69D2FF43" w:rsidR="00284DE2" w:rsidRPr="00B5154B" w:rsidRDefault="00F46438" w:rsidP="00284DE2">
            <w:pPr>
              <w:autoSpaceDE w:val="0"/>
              <w:jc w:val="center"/>
            </w:pPr>
            <w:r>
              <w:t>2</w:t>
            </w:r>
            <w:r w:rsidR="00C57065">
              <w:t>6</w:t>
            </w:r>
            <w:r>
              <w:t>0</w:t>
            </w:r>
          </w:p>
        </w:tc>
      </w:tr>
      <w:tr w:rsidR="00284DE2" w:rsidRPr="00B5154B" w14:paraId="6BC2E644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59466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AC0E9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7526F" w14:textId="73515BDA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F46438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22311C" w14:textId="7B8D834E" w:rsidR="00284DE2" w:rsidRPr="00B5154B" w:rsidRDefault="00F46438" w:rsidP="00284DE2">
            <w:pPr>
              <w:autoSpaceDE w:val="0"/>
              <w:jc w:val="center"/>
            </w:pPr>
            <w:r>
              <w:t>2</w:t>
            </w:r>
            <w:r w:rsidR="00C57065">
              <w:t>2</w:t>
            </w:r>
            <w:r>
              <w:t>0</w:t>
            </w:r>
          </w:p>
        </w:tc>
      </w:tr>
      <w:tr w:rsidR="00284DE2" w:rsidRPr="00B5154B" w14:paraId="276316F0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8B4DE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F6D5B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32B8D" w14:textId="519EB22F" w:rsidR="00284DE2" w:rsidRPr="00B5154B" w:rsidRDefault="00F46438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0AA4DB" w14:textId="52BF30E7" w:rsidR="00284DE2" w:rsidRPr="00B5154B" w:rsidRDefault="00F46438" w:rsidP="00284DE2">
            <w:pPr>
              <w:autoSpaceDE w:val="0"/>
              <w:jc w:val="center"/>
            </w:pPr>
            <w:r>
              <w:t>1</w:t>
            </w:r>
            <w:r w:rsidR="00C57065">
              <w:t>8</w:t>
            </w:r>
            <w:r>
              <w:t>0</w:t>
            </w:r>
          </w:p>
        </w:tc>
      </w:tr>
      <w:tr w:rsidR="00284DE2" w:rsidRPr="00B5154B" w14:paraId="403FC5F3" w14:textId="77777777" w:rsidTr="00C57065">
        <w:trPr>
          <w:trHeight w:val="278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3C391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10.2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60460" w14:textId="77777777" w:rsidR="00284DE2" w:rsidRDefault="00284DE2" w:rsidP="00284DE2">
            <w:pPr>
              <w:autoSpaceDE w:val="0"/>
            </w:pPr>
            <w:r w:rsidRPr="00B5154B">
              <w:t>Чемпионат Европы, Европейские игры</w:t>
            </w:r>
          </w:p>
          <w:p w14:paraId="37224501" w14:textId="77777777" w:rsidR="0017081C" w:rsidRPr="00B5154B" w:rsidRDefault="0017081C" w:rsidP="00284DE2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DFB19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6CF4" w14:textId="0C20AA87" w:rsidR="00284DE2" w:rsidRPr="00B5154B" w:rsidRDefault="00C57065" w:rsidP="00284DE2">
            <w:pPr>
              <w:autoSpaceDE w:val="0"/>
              <w:jc w:val="center"/>
            </w:pPr>
            <w:r>
              <w:t>220</w:t>
            </w:r>
          </w:p>
        </w:tc>
      </w:tr>
      <w:tr w:rsidR="00284DE2" w:rsidRPr="00B5154B" w14:paraId="478C04F3" w14:textId="77777777" w:rsidTr="00C57065">
        <w:trPr>
          <w:trHeight w:val="277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9D81C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4AC66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6930F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545D4C" w14:textId="4D70C961" w:rsidR="00284DE2" w:rsidRPr="00B5154B" w:rsidRDefault="00C57065" w:rsidP="00C57065">
            <w:pPr>
              <w:autoSpaceDE w:val="0"/>
              <w:jc w:val="center"/>
            </w:pPr>
            <w:r>
              <w:t>180</w:t>
            </w:r>
          </w:p>
        </w:tc>
      </w:tr>
      <w:tr w:rsidR="00284DE2" w:rsidRPr="00B5154B" w14:paraId="5BE72757" w14:textId="77777777" w:rsidTr="00B61D6B">
        <w:trPr>
          <w:trHeight w:val="6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6BE09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10.3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7D728" w14:textId="77777777" w:rsidR="00284DE2" w:rsidRDefault="00284DE2" w:rsidP="00284DE2">
            <w:pPr>
              <w:autoSpaceDE w:val="0"/>
            </w:pPr>
            <w:r w:rsidRPr="00B5154B">
              <w:t>Официальные международные соревнования с участием сборной команды России (основной состав)</w:t>
            </w:r>
          </w:p>
          <w:p w14:paraId="54D53E5A" w14:textId="77777777" w:rsidR="0017081C" w:rsidRPr="00B5154B" w:rsidRDefault="0017081C" w:rsidP="00284DE2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5EFCB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8D0435" w14:textId="2EAA14A7" w:rsidR="00284DE2" w:rsidRPr="00C57065" w:rsidRDefault="00C57065" w:rsidP="00284DE2">
            <w:pPr>
              <w:autoSpaceDE w:val="0"/>
              <w:jc w:val="center"/>
            </w:pPr>
            <w:r>
              <w:t>200</w:t>
            </w:r>
          </w:p>
        </w:tc>
      </w:tr>
      <w:tr w:rsidR="00284DE2" w:rsidRPr="00B5154B" w14:paraId="187624E2" w14:textId="77777777" w:rsidTr="00B61D6B">
        <w:trPr>
          <w:trHeight w:val="6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D1663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0AF61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4E6CA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56C952" w14:textId="6595BFA1" w:rsidR="00284DE2" w:rsidRPr="00C57065" w:rsidRDefault="00C57065" w:rsidP="00284DE2">
            <w:pPr>
              <w:autoSpaceDE w:val="0"/>
              <w:jc w:val="center"/>
            </w:pPr>
            <w:r>
              <w:t>160</w:t>
            </w:r>
          </w:p>
        </w:tc>
      </w:tr>
      <w:tr w:rsidR="00284DE2" w:rsidRPr="00B5154B" w14:paraId="230ABCBC" w14:textId="77777777" w:rsidTr="00B61D6B">
        <w:trPr>
          <w:trHeight w:val="18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1C0A1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10.4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7A1C1" w14:textId="77777777" w:rsidR="00284DE2" w:rsidRPr="00B5154B" w:rsidRDefault="00284DE2" w:rsidP="00284DE2">
            <w:pPr>
              <w:autoSpaceDE w:val="0"/>
            </w:pPr>
            <w:r w:rsidRPr="00B5154B">
              <w:t>Всемирная универсиада, Всемирные игры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5249C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5A30B0" w14:textId="7914BB4A" w:rsidR="00284DE2" w:rsidRPr="00C57065" w:rsidRDefault="00C57065" w:rsidP="00284DE2">
            <w:pPr>
              <w:autoSpaceDE w:val="0"/>
              <w:jc w:val="center"/>
            </w:pPr>
            <w:r>
              <w:t>200</w:t>
            </w:r>
          </w:p>
        </w:tc>
      </w:tr>
      <w:tr w:rsidR="00284DE2" w:rsidRPr="00B5154B" w14:paraId="78C83958" w14:textId="77777777" w:rsidTr="00B61D6B">
        <w:trPr>
          <w:trHeight w:val="18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7483E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B6B75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647EF" w14:textId="7483E63B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C57065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B29342" w14:textId="1818D9F8" w:rsidR="00284DE2" w:rsidRPr="00C57065" w:rsidRDefault="00C57065" w:rsidP="00284DE2">
            <w:pPr>
              <w:autoSpaceDE w:val="0"/>
              <w:jc w:val="center"/>
            </w:pPr>
            <w:r>
              <w:t>160</w:t>
            </w:r>
          </w:p>
        </w:tc>
      </w:tr>
      <w:tr w:rsidR="00284DE2" w:rsidRPr="00B5154B" w14:paraId="3E3139DC" w14:textId="77777777" w:rsidTr="00B61D6B">
        <w:trPr>
          <w:trHeight w:val="18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CD42A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41804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A133E" w14:textId="74388552" w:rsidR="00284DE2" w:rsidRPr="00B5154B" w:rsidRDefault="00C57065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50F76E" w14:textId="34996D69" w:rsidR="00284DE2" w:rsidRPr="00C57065" w:rsidRDefault="00C57065" w:rsidP="00284DE2">
            <w:pPr>
              <w:autoSpaceDE w:val="0"/>
              <w:jc w:val="center"/>
            </w:pPr>
            <w:r>
              <w:t>120</w:t>
            </w:r>
          </w:p>
        </w:tc>
      </w:tr>
      <w:tr w:rsidR="00284DE2" w:rsidRPr="00B5154B" w14:paraId="7B7D4ABD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5935A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10.5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2A2C8" w14:textId="77777777" w:rsidR="00284DE2" w:rsidRPr="00B5154B" w:rsidRDefault="00284DE2" w:rsidP="00284DE2">
            <w:pPr>
              <w:autoSpaceDE w:val="0"/>
            </w:pPr>
            <w:r w:rsidRPr="00B5154B">
              <w:t>Первенство мира</w:t>
            </w:r>
          </w:p>
          <w:p w14:paraId="54DBD09C" w14:textId="77777777" w:rsidR="00284DE2" w:rsidRPr="00B5154B" w:rsidRDefault="00284DE2" w:rsidP="00284DE2">
            <w:pPr>
              <w:autoSpaceDE w:val="0"/>
            </w:pPr>
          </w:p>
          <w:p w14:paraId="0FDEE317" w14:textId="77777777" w:rsidR="00284DE2" w:rsidRPr="00B5154B" w:rsidRDefault="00284DE2" w:rsidP="00284DE2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AAAD7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38F0DE" w14:textId="6DA5AA32" w:rsidR="00284DE2" w:rsidRPr="00C57065" w:rsidRDefault="00C57065" w:rsidP="00284DE2">
            <w:pPr>
              <w:autoSpaceDE w:val="0"/>
              <w:jc w:val="center"/>
            </w:pPr>
            <w:r>
              <w:t>80</w:t>
            </w:r>
          </w:p>
        </w:tc>
      </w:tr>
      <w:tr w:rsidR="00284DE2" w:rsidRPr="00B5154B" w14:paraId="27FE5968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9298D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BC77C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0C1E8" w14:textId="4F1D631D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C57065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EB9D4C" w14:textId="0DBB7A26" w:rsidR="00284DE2" w:rsidRPr="00C57065" w:rsidRDefault="00C57065" w:rsidP="00284DE2">
            <w:pPr>
              <w:autoSpaceDE w:val="0"/>
              <w:jc w:val="center"/>
            </w:pPr>
            <w:r>
              <w:t>60</w:t>
            </w:r>
          </w:p>
        </w:tc>
      </w:tr>
      <w:tr w:rsidR="00284DE2" w:rsidRPr="00B5154B" w14:paraId="41B9C0CD" w14:textId="77777777" w:rsidTr="003D5B54">
        <w:trPr>
          <w:trHeight w:val="28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8BABA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06A81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2B725" w14:textId="5E92BF1A" w:rsidR="00284DE2" w:rsidRPr="00B5154B" w:rsidRDefault="00C57065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18EFF0" w14:textId="05E77A84" w:rsidR="00284DE2" w:rsidRPr="00C57065" w:rsidRDefault="00C57065" w:rsidP="00284DE2">
            <w:pPr>
              <w:autoSpaceDE w:val="0"/>
              <w:jc w:val="center"/>
            </w:pPr>
            <w:r>
              <w:t>30</w:t>
            </w:r>
          </w:p>
        </w:tc>
      </w:tr>
      <w:tr w:rsidR="00C57065" w:rsidRPr="00B5154B" w14:paraId="6E7806CC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640A2" w14:textId="77777777" w:rsidR="00C57065" w:rsidRPr="00B5154B" w:rsidRDefault="00C57065" w:rsidP="00C57065">
            <w:pPr>
              <w:autoSpaceDE w:val="0"/>
              <w:jc w:val="center"/>
            </w:pPr>
            <w:r w:rsidRPr="00B5154B">
              <w:t>10.6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A3741" w14:textId="77777777" w:rsidR="00C57065" w:rsidRPr="00B5154B" w:rsidRDefault="00C57065" w:rsidP="00C57065">
            <w:pPr>
              <w:autoSpaceDE w:val="0"/>
            </w:pPr>
            <w:r w:rsidRPr="00B5154B">
              <w:t>Первенство Европы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69F7E" w14:textId="6F119003" w:rsidR="00C57065" w:rsidRPr="00B5154B" w:rsidRDefault="00C57065" w:rsidP="00C57065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D16763" w14:textId="25D737DA" w:rsidR="00C57065" w:rsidRPr="00B5154B" w:rsidRDefault="00C57065" w:rsidP="00C57065">
            <w:pPr>
              <w:autoSpaceDE w:val="0"/>
              <w:jc w:val="center"/>
            </w:pPr>
            <w:r>
              <w:t>60</w:t>
            </w:r>
          </w:p>
        </w:tc>
      </w:tr>
      <w:tr w:rsidR="00C57065" w:rsidRPr="00B5154B" w14:paraId="5CE495E6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9A50B" w14:textId="77777777" w:rsidR="00C57065" w:rsidRPr="00B5154B" w:rsidRDefault="00C57065" w:rsidP="00C57065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D3DE2" w14:textId="77777777" w:rsidR="00C57065" w:rsidRPr="00B5154B" w:rsidRDefault="00C57065" w:rsidP="00C57065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BEB5C" w14:textId="4D3CF258" w:rsidR="00C57065" w:rsidRPr="00B5154B" w:rsidRDefault="00C57065" w:rsidP="00C57065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70DD3F" w14:textId="199B4256" w:rsidR="00C57065" w:rsidRPr="00B5154B" w:rsidRDefault="00C57065" w:rsidP="00C57065">
            <w:pPr>
              <w:autoSpaceDE w:val="0"/>
              <w:jc w:val="center"/>
            </w:pPr>
            <w:r>
              <w:t>40</w:t>
            </w:r>
          </w:p>
        </w:tc>
      </w:tr>
      <w:tr w:rsidR="00C57065" w:rsidRPr="00B5154B" w14:paraId="0F76E47D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747E" w14:textId="77777777" w:rsidR="00C57065" w:rsidRPr="00B5154B" w:rsidRDefault="00C57065" w:rsidP="00C57065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CDABE" w14:textId="77777777" w:rsidR="00C57065" w:rsidRPr="00B5154B" w:rsidRDefault="00C57065" w:rsidP="00C57065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0841E" w14:textId="670AD086" w:rsidR="00C57065" w:rsidRPr="00B5154B" w:rsidRDefault="00C57065" w:rsidP="00C57065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D9253F" w14:textId="1267B769" w:rsidR="00C57065" w:rsidRPr="00B5154B" w:rsidRDefault="00C57065" w:rsidP="00C57065">
            <w:pPr>
              <w:autoSpaceDE w:val="0"/>
              <w:jc w:val="center"/>
            </w:pPr>
            <w:r>
              <w:t>20</w:t>
            </w:r>
          </w:p>
        </w:tc>
      </w:tr>
      <w:tr w:rsidR="00284DE2" w:rsidRPr="00B5154B" w14:paraId="127F5CAD" w14:textId="77777777" w:rsidTr="00B61D6B">
        <w:trPr>
          <w:trHeight w:val="9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859F6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10.7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0284E" w14:textId="77777777" w:rsidR="00284DE2" w:rsidRPr="00B5154B" w:rsidRDefault="00284DE2" w:rsidP="00284DE2">
            <w:pPr>
              <w:autoSpaceDE w:val="0"/>
            </w:pPr>
            <w:r w:rsidRPr="00B5154B">
              <w:t>Чемпионат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70E6E" w14:textId="77777777" w:rsidR="00284DE2" w:rsidRPr="00B5154B" w:rsidRDefault="00284DE2" w:rsidP="00284DE2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21607C" w14:textId="1BFB336F" w:rsidR="00284DE2" w:rsidRPr="00C57065" w:rsidRDefault="00C57065" w:rsidP="00284DE2">
            <w:pPr>
              <w:autoSpaceDE w:val="0"/>
              <w:jc w:val="center"/>
            </w:pPr>
            <w:r>
              <w:t>25</w:t>
            </w:r>
          </w:p>
        </w:tc>
      </w:tr>
      <w:tr w:rsidR="00284DE2" w:rsidRPr="00B5154B" w14:paraId="45F0C7F1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31457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02FFC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DC358" w14:textId="3E310225" w:rsidR="00284DE2" w:rsidRPr="00B5154B" w:rsidRDefault="00284DE2" w:rsidP="00284DE2">
            <w:pPr>
              <w:autoSpaceDE w:val="0"/>
              <w:jc w:val="center"/>
            </w:pPr>
            <w:r>
              <w:t>2</w:t>
            </w:r>
            <w:r w:rsidR="00C57065">
              <w:t>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7BD6EB" w14:textId="29C20D4D" w:rsidR="00284DE2" w:rsidRPr="00C57065" w:rsidRDefault="00C57065" w:rsidP="00284DE2">
            <w:pPr>
              <w:autoSpaceDE w:val="0"/>
              <w:jc w:val="center"/>
            </w:pPr>
            <w:r>
              <w:t>20</w:t>
            </w:r>
          </w:p>
        </w:tc>
      </w:tr>
      <w:tr w:rsidR="00284DE2" w:rsidRPr="00B5154B" w14:paraId="136C1813" w14:textId="77777777" w:rsidTr="00B61D6B">
        <w:trPr>
          <w:trHeight w:val="9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348D5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DFCE0" w14:textId="77777777" w:rsidR="00284DE2" w:rsidRPr="00B5154B" w:rsidRDefault="00284DE2" w:rsidP="00284DE2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B13FC" w14:textId="4389166C" w:rsidR="00284DE2" w:rsidRPr="00B5154B" w:rsidRDefault="00C57065" w:rsidP="00284DE2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1A98FE" w14:textId="2A6C937B" w:rsidR="00284DE2" w:rsidRPr="00C57065" w:rsidRDefault="00C57065" w:rsidP="00284DE2">
            <w:pPr>
              <w:autoSpaceDE w:val="0"/>
              <w:jc w:val="center"/>
            </w:pPr>
            <w:r>
              <w:t>16</w:t>
            </w:r>
          </w:p>
        </w:tc>
      </w:tr>
      <w:tr w:rsidR="00C57065" w:rsidRPr="00B5154B" w14:paraId="68B3D076" w14:textId="77777777" w:rsidTr="00B61D6B">
        <w:trPr>
          <w:trHeight w:val="37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4558A" w14:textId="77777777" w:rsidR="00C57065" w:rsidRPr="00B5154B" w:rsidRDefault="00C57065" w:rsidP="00C57065">
            <w:pPr>
              <w:autoSpaceDE w:val="0"/>
              <w:jc w:val="center"/>
            </w:pPr>
            <w:r w:rsidRPr="00B5154B">
              <w:t>10.8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F965A" w14:textId="77777777" w:rsidR="00C57065" w:rsidRDefault="00C57065" w:rsidP="00C57065">
            <w:pPr>
              <w:autoSpaceDE w:val="0"/>
            </w:pPr>
            <w:r w:rsidRPr="00B5154B">
              <w:t>Первенство России (среди молодежи), финал Спартакиады молодежи России</w:t>
            </w:r>
          </w:p>
          <w:p w14:paraId="36B2514C" w14:textId="77777777" w:rsidR="0017081C" w:rsidRPr="00B5154B" w:rsidRDefault="0017081C" w:rsidP="00C57065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92FE" w14:textId="582353A2" w:rsidR="00C57065" w:rsidRPr="00B5154B" w:rsidRDefault="00C57065" w:rsidP="00C57065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4517EE" w14:textId="336C34AD" w:rsidR="00C57065" w:rsidRPr="00B5154B" w:rsidRDefault="00C57065" w:rsidP="00C57065">
            <w:pPr>
              <w:autoSpaceDE w:val="0"/>
              <w:jc w:val="center"/>
            </w:pPr>
            <w:r>
              <w:t>25</w:t>
            </w:r>
          </w:p>
        </w:tc>
      </w:tr>
      <w:tr w:rsidR="00C57065" w:rsidRPr="00B5154B" w14:paraId="381C7BD1" w14:textId="77777777" w:rsidTr="00B61D6B">
        <w:trPr>
          <w:trHeight w:val="37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13840" w14:textId="77777777" w:rsidR="00C57065" w:rsidRPr="00B5154B" w:rsidRDefault="00C57065" w:rsidP="00C57065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7D2FB" w14:textId="77777777" w:rsidR="00C57065" w:rsidRPr="00B5154B" w:rsidRDefault="00C57065" w:rsidP="00C57065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5B7F6" w14:textId="454812A6" w:rsidR="00C57065" w:rsidRPr="00B5154B" w:rsidRDefault="00C57065" w:rsidP="00C57065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BF0481" w14:textId="18EFE060" w:rsidR="00C57065" w:rsidRPr="00B5154B" w:rsidRDefault="00C57065" w:rsidP="00C57065">
            <w:pPr>
              <w:autoSpaceDE w:val="0"/>
              <w:jc w:val="center"/>
            </w:pPr>
            <w:r>
              <w:t>20</w:t>
            </w:r>
          </w:p>
        </w:tc>
      </w:tr>
      <w:tr w:rsidR="00C57065" w:rsidRPr="00B5154B" w14:paraId="5A612134" w14:textId="77777777" w:rsidTr="00B61D6B">
        <w:trPr>
          <w:trHeight w:val="37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6C82F" w14:textId="77777777" w:rsidR="00C57065" w:rsidRPr="00B5154B" w:rsidRDefault="00C57065" w:rsidP="00C57065">
            <w:pPr>
              <w:autoSpaceDE w:val="0"/>
              <w:snapToGrid w:val="0"/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A82F2" w14:textId="77777777" w:rsidR="00C57065" w:rsidRPr="00B5154B" w:rsidRDefault="00C57065" w:rsidP="00C57065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E6FE2" w14:textId="49BD8065" w:rsidR="00C57065" w:rsidRPr="00B5154B" w:rsidRDefault="00C57065" w:rsidP="00C57065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96EF25" w14:textId="6BA9604C" w:rsidR="00C57065" w:rsidRPr="00B5154B" w:rsidRDefault="00C57065" w:rsidP="00C57065">
            <w:pPr>
              <w:autoSpaceDE w:val="0"/>
              <w:jc w:val="center"/>
            </w:pPr>
            <w:r>
              <w:t>16</w:t>
            </w:r>
          </w:p>
        </w:tc>
      </w:tr>
      <w:tr w:rsidR="00C57065" w:rsidRPr="00B5154B" w14:paraId="5C99707A" w14:textId="77777777" w:rsidTr="00B61D6B">
        <w:trPr>
          <w:trHeight w:val="645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39BA9" w14:textId="77777777" w:rsidR="00C57065" w:rsidRPr="00B5154B" w:rsidRDefault="00C57065" w:rsidP="00C57065">
            <w:pPr>
              <w:autoSpaceDE w:val="0"/>
              <w:jc w:val="center"/>
            </w:pPr>
            <w:r w:rsidRPr="00B5154B">
              <w:t>10.9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606CD" w14:textId="77777777" w:rsidR="00C57065" w:rsidRDefault="00C57065" w:rsidP="00C57065">
            <w:pPr>
              <w:autoSpaceDE w:val="0"/>
            </w:pPr>
            <w:r w:rsidRPr="00B5154B"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  <w:p w14:paraId="4BB77F15" w14:textId="77777777" w:rsidR="0017081C" w:rsidRPr="00B5154B" w:rsidRDefault="0017081C" w:rsidP="00C57065">
            <w:pPr>
              <w:autoSpaceDE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3168E" w14:textId="22F4302A" w:rsidR="00C57065" w:rsidRPr="00B5154B" w:rsidRDefault="00C57065" w:rsidP="00C57065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D51BD3" w14:textId="4CE43FD9" w:rsidR="00C57065" w:rsidRPr="00B5154B" w:rsidRDefault="00C57065" w:rsidP="00C57065">
            <w:pPr>
              <w:autoSpaceDE w:val="0"/>
              <w:jc w:val="center"/>
            </w:pPr>
            <w:r>
              <w:t>25</w:t>
            </w:r>
          </w:p>
        </w:tc>
      </w:tr>
      <w:tr w:rsidR="00C57065" w:rsidRPr="00B5154B" w14:paraId="7D2A5136" w14:textId="77777777" w:rsidTr="00B61D6B">
        <w:trPr>
          <w:trHeight w:val="645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CD7DC" w14:textId="77777777" w:rsidR="00C57065" w:rsidRPr="00B5154B" w:rsidRDefault="00C57065" w:rsidP="00C57065">
            <w:pPr>
              <w:autoSpaceDE w:val="0"/>
              <w:snapToGrid w:val="0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1B6BD" w14:textId="77777777" w:rsidR="00C57065" w:rsidRPr="00B5154B" w:rsidRDefault="00C57065" w:rsidP="00C57065">
            <w:pPr>
              <w:autoSpaceDE w:val="0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C43C2" w14:textId="1C423325" w:rsidR="00C57065" w:rsidRPr="00B5154B" w:rsidRDefault="00C57065" w:rsidP="00C57065">
            <w:pPr>
              <w:autoSpaceDE w:val="0"/>
              <w:jc w:val="center"/>
            </w:pPr>
            <w:r>
              <w:t>2-3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402DD0" w14:textId="46E42928" w:rsidR="00C57065" w:rsidRPr="00B5154B" w:rsidRDefault="00C57065" w:rsidP="00C57065">
            <w:pPr>
              <w:autoSpaceDE w:val="0"/>
              <w:jc w:val="center"/>
            </w:pPr>
            <w:r>
              <w:t>20</w:t>
            </w:r>
          </w:p>
        </w:tc>
      </w:tr>
      <w:tr w:rsidR="00C57065" w:rsidRPr="00B5154B" w14:paraId="6C359F3B" w14:textId="77777777" w:rsidTr="003D5B54">
        <w:trPr>
          <w:trHeight w:val="396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A7DDA" w14:textId="77777777" w:rsidR="00C57065" w:rsidRPr="00B5154B" w:rsidRDefault="00C57065" w:rsidP="00C57065">
            <w:pPr>
              <w:autoSpaceDE w:val="0"/>
              <w:snapToGrid w:val="0"/>
              <w:rPr>
                <w:highlight w:val="yellow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AEA24" w14:textId="77777777" w:rsidR="00C57065" w:rsidRPr="00B5154B" w:rsidRDefault="00C57065" w:rsidP="00C57065">
            <w:pPr>
              <w:autoSpaceDE w:val="0"/>
              <w:snapToGrid w:val="0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527AB" w14:textId="71A01DD5" w:rsidR="00C57065" w:rsidRPr="00B5154B" w:rsidRDefault="00C57065" w:rsidP="00C57065">
            <w:pPr>
              <w:autoSpaceDE w:val="0"/>
              <w:jc w:val="center"/>
            </w:pPr>
            <w:r>
              <w:t>4-6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3F94A0" w14:textId="34148E46" w:rsidR="00C57065" w:rsidRPr="00B5154B" w:rsidRDefault="00C57065" w:rsidP="00C57065">
            <w:pPr>
              <w:autoSpaceDE w:val="0"/>
              <w:jc w:val="center"/>
            </w:pPr>
            <w:r>
              <w:t>16</w:t>
            </w:r>
          </w:p>
        </w:tc>
      </w:tr>
      <w:tr w:rsidR="001262DB" w:rsidRPr="00B5154B" w14:paraId="2BE57084" w14:textId="77777777" w:rsidTr="00945C46">
        <w:trPr>
          <w:trHeight w:val="273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BBF979A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027DA19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69AF8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D3E42E" w14:textId="77777777" w:rsidR="001262DB" w:rsidRPr="00B5154B" w:rsidRDefault="001262DB" w:rsidP="00945C46">
            <w:pPr>
              <w:autoSpaceDE w:val="0"/>
              <w:jc w:val="center"/>
            </w:pPr>
            <w:r w:rsidRPr="00B5154B">
              <w:t>4</w:t>
            </w:r>
          </w:p>
        </w:tc>
      </w:tr>
      <w:tr w:rsidR="00C57065" w:rsidRPr="00C57065" w14:paraId="7F780B1A" w14:textId="77777777" w:rsidTr="009F3926">
        <w:trPr>
          <w:trHeight w:val="396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DC7F832" w14:textId="6C577712" w:rsidR="00C57065" w:rsidRPr="00C57065" w:rsidRDefault="00C57065" w:rsidP="00C57065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57065">
              <w:rPr>
                <w:color w:val="000000" w:themeColor="text1"/>
                <w:szCs w:val="28"/>
              </w:rPr>
              <w:t>10.10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89552E" w14:textId="6BCDCBEC" w:rsidR="0017081C" w:rsidRPr="00C57065" w:rsidRDefault="00C57065" w:rsidP="0017081C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  <w:r w:rsidRPr="00C57065">
              <w:rPr>
                <w:color w:val="000000" w:themeColor="text1"/>
                <w:szCs w:val="28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59655" w14:textId="2C1ED9D4" w:rsidR="00C57065" w:rsidRPr="00C57065" w:rsidRDefault="00C57065" w:rsidP="00C57065">
            <w:pPr>
              <w:autoSpaceDE w:val="0"/>
              <w:jc w:val="center"/>
              <w:rPr>
                <w:color w:val="000000" w:themeColor="text1"/>
                <w:szCs w:val="28"/>
              </w:rPr>
            </w:pPr>
            <w:r w:rsidRPr="00C57065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B525CD" w14:textId="7F87B37C" w:rsidR="00C57065" w:rsidRPr="00C57065" w:rsidRDefault="00C57065" w:rsidP="00C57065">
            <w:pPr>
              <w:autoSpaceDE w:val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16</w:t>
            </w:r>
          </w:p>
        </w:tc>
      </w:tr>
      <w:tr w:rsidR="00C57065" w:rsidRPr="00C57065" w14:paraId="6AA05934" w14:textId="77777777" w:rsidTr="009F3926">
        <w:trPr>
          <w:trHeight w:val="396"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DA2F0" w14:textId="77777777" w:rsidR="00C57065" w:rsidRPr="00C57065" w:rsidRDefault="00C57065" w:rsidP="00C57065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086FD" w14:textId="77777777" w:rsidR="00C57065" w:rsidRPr="00C57065" w:rsidRDefault="00C57065" w:rsidP="00C57065">
            <w:pPr>
              <w:autoSpaceDE w:val="0"/>
              <w:snapToGrid w:val="0"/>
              <w:rPr>
                <w:color w:val="000000" w:themeColor="text1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75B6B" w14:textId="6BB1A550" w:rsidR="00C57065" w:rsidRPr="00C57065" w:rsidRDefault="00C57065" w:rsidP="00C57065">
            <w:pPr>
              <w:autoSpaceDE w:val="0"/>
              <w:jc w:val="center"/>
              <w:rPr>
                <w:color w:val="000000" w:themeColor="text1"/>
                <w:szCs w:val="28"/>
              </w:rPr>
            </w:pPr>
            <w:r w:rsidRPr="00C57065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BB0AF5" w14:textId="7AEC8CA1" w:rsidR="00C57065" w:rsidRPr="00C57065" w:rsidRDefault="00C57065" w:rsidP="00C57065">
            <w:pPr>
              <w:autoSpaceDE w:val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12</w:t>
            </w:r>
          </w:p>
        </w:tc>
      </w:tr>
      <w:tr w:rsidR="0017081C" w:rsidRPr="00B5154B" w14:paraId="0A13ABFF" w14:textId="77777777" w:rsidTr="0017081C">
        <w:trPr>
          <w:trHeight w:val="273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7D2D7D4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EAEAAB8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8325A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109AE9" w14:textId="77777777" w:rsidR="0017081C" w:rsidRPr="00B5154B" w:rsidRDefault="0017081C" w:rsidP="0017081C">
            <w:pPr>
              <w:autoSpaceDE w:val="0"/>
              <w:jc w:val="center"/>
            </w:pPr>
            <w:r w:rsidRPr="00B5154B">
              <w:t>4</w:t>
            </w:r>
          </w:p>
        </w:tc>
      </w:tr>
      <w:tr w:rsidR="00284DE2" w:rsidRPr="00B5154B" w14:paraId="5C5400D1" w14:textId="77777777" w:rsidTr="00B61D6B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A83DB" w14:textId="1329CA3B" w:rsidR="00284DE2" w:rsidRPr="00B5154B" w:rsidRDefault="00284DE2" w:rsidP="00284DE2">
            <w:pPr>
              <w:autoSpaceDE w:val="0"/>
              <w:jc w:val="center"/>
            </w:pPr>
            <w:r>
              <w:t>10.1</w:t>
            </w:r>
            <w:r w:rsidR="00C57065"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15847" w14:textId="77777777" w:rsidR="00284DE2" w:rsidRPr="00B5154B" w:rsidRDefault="00284DE2" w:rsidP="00284DE2">
            <w:pPr>
              <w:autoSpaceDE w:val="0"/>
            </w:pPr>
            <w:r w:rsidRPr="00B5154B">
              <w:t xml:space="preserve">Участие в составе сборной команды России в официальных Международных соревнованиях: </w:t>
            </w:r>
          </w:p>
          <w:p w14:paraId="66746EF6" w14:textId="77777777" w:rsidR="00284DE2" w:rsidRPr="00B5154B" w:rsidRDefault="00284DE2" w:rsidP="00284DE2">
            <w:pPr>
              <w:autoSpaceDE w:val="0"/>
            </w:pPr>
            <w:r>
              <w:t xml:space="preserve">основной состав </w:t>
            </w:r>
            <w:r w:rsidRPr="00B5154B">
              <w:t>сборной молодежный состав сборной</w:t>
            </w:r>
          </w:p>
          <w:p w14:paraId="1BD1C509" w14:textId="77777777" w:rsidR="00284DE2" w:rsidRPr="00B5154B" w:rsidRDefault="00284DE2" w:rsidP="00284DE2">
            <w:pPr>
              <w:autoSpaceDE w:val="0"/>
            </w:pPr>
            <w:r w:rsidRPr="00B5154B">
              <w:t>юношеский состав сборной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0B2CD" w14:textId="77777777" w:rsidR="00284DE2" w:rsidRDefault="00284DE2" w:rsidP="00284DE2">
            <w:pPr>
              <w:autoSpaceDE w:val="0"/>
              <w:jc w:val="center"/>
            </w:pPr>
          </w:p>
          <w:p w14:paraId="395835B8" w14:textId="77777777" w:rsidR="00284DE2" w:rsidRDefault="00284DE2" w:rsidP="00284DE2">
            <w:pPr>
              <w:autoSpaceDE w:val="0"/>
              <w:jc w:val="center"/>
            </w:pPr>
          </w:p>
          <w:p w14:paraId="0811A61E" w14:textId="77777777" w:rsidR="00284DE2" w:rsidRDefault="00284DE2" w:rsidP="00284DE2">
            <w:pPr>
              <w:autoSpaceDE w:val="0"/>
              <w:jc w:val="center"/>
            </w:pPr>
          </w:p>
          <w:p w14:paraId="281E914F" w14:textId="77777777" w:rsidR="00284DE2" w:rsidRDefault="00284DE2" w:rsidP="00284DE2">
            <w:pPr>
              <w:autoSpaceDE w:val="0"/>
              <w:jc w:val="center"/>
            </w:pPr>
          </w:p>
          <w:p w14:paraId="37B95752" w14:textId="77777777" w:rsidR="00284DE2" w:rsidRDefault="00284DE2" w:rsidP="00284DE2">
            <w:pPr>
              <w:autoSpaceDE w:val="0"/>
              <w:jc w:val="center"/>
            </w:pPr>
          </w:p>
          <w:p w14:paraId="5C57B38A" w14:textId="77777777" w:rsidR="00284DE2" w:rsidRDefault="00284DE2" w:rsidP="00284DE2">
            <w:pPr>
              <w:autoSpaceDE w:val="0"/>
              <w:jc w:val="center"/>
            </w:pPr>
            <w:r w:rsidRPr="00B5154B">
              <w:t>-</w:t>
            </w:r>
          </w:p>
          <w:p w14:paraId="2B8F8B4D" w14:textId="77777777" w:rsidR="00284DE2" w:rsidRDefault="00284DE2" w:rsidP="00284DE2">
            <w:pPr>
              <w:autoSpaceDE w:val="0"/>
              <w:jc w:val="center"/>
            </w:pPr>
            <w:r w:rsidRPr="00B5154B">
              <w:t>-</w:t>
            </w:r>
          </w:p>
          <w:p w14:paraId="3CDFDE77" w14:textId="77777777" w:rsidR="00284DE2" w:rsidRPr="00B5154B" w:rsidRDefault="00284DE2" w:rsidP="00284DE2">
            <w:pPr>
              <w:autoSpaceDE w:val="0"/>
              <w:jc w:val="center"/>
            </w:pPr>
            <w:r>
              <w:t>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665EBC" w14:textId="77777777" w:rsidR="00284DE2" w:rsidRPr="00B5154B" w:rsidRDefault="00284DE2" w:rsidP="00284DE2">
            <w:pPr>
              <w:autoSpaceDE w:val="0"/>
              <w:snapToGrid w:val="0"/>
              <w:jc w:val="center"/>
            </w:pPr>
          </w:p>
          <w:p w14:paraId="394D3487" w14:textId="77777777" w:rsidR="00284DE2" w:rsidRPr="00B5154B" w:rsidRDefault="00284DE2" w:rsidP="00284DE2">
            <w:pPr>
              <w:autoSpaceDE w:val="0"/>
              <w:jc w:val="center"/>
            </w:pPr>
          </w:p>
          <w:p w14:paraId="61E4FDFA" w14:textId="77777777" w:rsidR="00284DE2" w:rsidRPr="00B5154B" w:rsidRDefault="00284DE2" w:rsidP="00284DE2">
            <w:pPr>
              <w:autoSpaceDE w:val="0"/>
            </w:pPr>
            <w:r w:rsidRPr="00B5154B">
              <w:t xml:space="preserve">                  </w:t>
            </w:r>
          </w:p>
          <w:p w14:paraId="28F03EFB" w14:textId="77777777" w:rsidR="00284DE2" w:rsidRPr="00B5154B" w:rsidRDefault="00284DE2" w:rsidP="00284DE2">
            <w:pPr>
              <w:autoSpaceDE w:val="0"/>
            </w:pPr>
            <w:r w:rsidRPr="00B5154B">
              <w:t xml:space="preserve">                         </w:t>
            </w:r>
          </w:p>
          <w:p w14:paraId="23ACF0E3" w14:textId="77777777" w:rsidR="00284DE2" w:rsidRPr="00B5154B" w:rsidRDefault="00284DE2" w:rsidP="00284DE2">
            <w:pPr>
              <w:autoSpaceDE w:val="0"/>
            </w:pPr>
          </w:p>
          <w:p w14:paraId="3CA1F5CE" w14:textId="1600139F" w:rsidR="00284DE2" w:rsidRPr="00C57065" w:rsidRDefault="00C57065" w:rsidP="00284DE2">
            <w:pPr>
              <w:autoSpaceDE w:val="0"/>
              <w:jc w:val="center"/>
            </w:pPr>
            <w:r>
              <w:t>24</w:t>
            </w:r>
          </w:p>
          <w:p w14:paraId="2C5FA24D" w14:textId="1B211E35" w:rsidR="00284DE2" w:rsidRPr="00C57065" w:rsidRDefault="00C57065" w:rsidP="00284DE2">
            <w:pPr>
              <w:autoSpaceDE w:val="0"/>
              <w:jc w:val="center"/>
            </w:pPr>
            <w:r>
              <w:t>16</w:t>
            </w:r>
          </w:p>
          <w:p w14:paraId="6BE21BDE" w14:textId="01D92F0A" w:rsidR="00284DE2" w:rsidRPr="00C57065" w:rsidRDefault="00C57065" w:rsidP="00284DE2">
            <w:pPr>
              <w:autoSpaceDE w:val="0"/>
              <w:jc w:val="center"/>
            </w:pPr>
            <w:r>
              <w:t>12</w:t>
            </w:r>
          </w:p>
        </w:tc>
      </w:tr>
      <w:tr w:rsidR="00C57065" w:rsidRPr="00B5154B" w14:paraId="411B0354" w14:textId="77777777" w:rsidTr="00B61D6B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D67D5" w14:textId="1D09E9B6" w:rsidR="00C57065" w:rsidRDefault="00C57065" w:rsidP="00C57065">
            <w:pPr>
              <w:autoSpaceDE w:val="0"/>
              <w:jc w:val="center"/>
            </w:pPr>
            <w:r>
              <w:t>10.12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520EF" w14:textId="4F6CB68F" w:rsidR="00C57065" w:rsidRPr="00B5154B" w:rsidRDefault="00C57065" w:rsidP="00C57065">
            <w:pPr>
              <w:autoSpaceDE w:val="0"/>
            </w:pPr>
            <w:r w:rsidRPr="00B948B9">
              <w:rPr>
                <w:color w:val="000000" w:themeColor="text1"/>
                <w:szCs w:val="28"/>
              </w:rPr>
              <w:t>Чемпионат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D4066" w14:textId="18A475FA" w:rsidR="00C57065" w:rsidRDefault="00C57065" w:rsidP="00C57065">
            <w:pPr>
              <w:autoSpaceDE w:val="0"/>
              <w:jc w:val="center"/>
            </w:pPr>
            <w:r w:rsidRPr="00B948B9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3C5F25" w14:textId="784EAC1E" w:rsidR="00C57065" w:rsidRPr="00B5154B" w:rsidRDefault="00C57065" w:rsidP="00C57065">
            <w:pPr>
              <w:autoSpaceDE w:val="0"/>
              <w:snapToGrid w:val="0"/>
              <w:jc w:val="center"/>
            </w:pPr>
            <w:r w:rsidRPr="00B948B9">
              <w:rPr>
                <w:color w:val="000000" w:themeColor="text1"/>
                <w:szCs w:val="28"/>
              </w:rPr>
              <w:t>8</w:t>
            </w:r>
          </w:p>
        </w:tc>
      </w:tr>
      <w:tr w:rsidR="00C57065" w:rsidRPr="00B5154B" w14:paraId="34174F18" w14:textId="77777777" w:rsidTr="009F3926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9BF46E" w14:textId="1BEF581B" w:rsidR="00C57065" w:rsidRDefault="00C57065" w:rsidP="00C57065">
            <w:pPr>
              <w:autoSpaceDE w:val="0"/>
              <w:jc w:val="center"/>
            </w:pPr>
            <w:r>
              <w:t>10.13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CEBF0" w14:textId="6B716A19" w:rsidR="00C57065" w:rsidRPr="00B948B9" w:rsidRDefault="00C57065" w:rsidP="00C57065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Первенство Краснодарского края: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43712" w14:textId="77777777" w:rsidR="00C57065" w:rsidRPr="00B948B9" w:rsidRDefault="00C57065" w:rsidP="00C57065">
            <w:pPr>
              <w:autoSpaceDE w:val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F18210" w14:textId="77777777" w:rsidR="00C57065" w:rsidRPr="00B948B9" w:rsidRDefault="00C57065" w:rsidP="00C57065">
            <w:pPr>
              <w:autoSpaceDE w:val="0"/>
              <w:snapToGrid w:val="0"/>
              <w:jc w:val="center"/>
              <w:rPr>
                <w:color w:val="000000" w:themeColor="text1"/>
                <w:szCs w:val="28"/>
              </w:rPr>
            </w:pPr>
          </w:p>
        </w:tc>
      </w:tr>
      <w:tr w:rsidR="00C57065" w:rsidRPr="00B5154B" w14:paraId="439D946F" w14:textId="77777777" w:rsidTr="009F3926"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53963E" w14:textId="77777777" w:rsidR="00C57065" w:rsidRDefault="00C57065" w:rsidP="00C57065">
            <w:pPr>
              <w:autoSpaceDE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7BBD7" w14:textId="0F5430F5" w:rsidR="00C57065" w:rsidRPr="00C150A0" w:rsidRDefault="00C57065" w:rsidP="00C57065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молодежь, юниоры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EADEF7C" w14:textId="2BE6D72F" w:rsidR="00C57065" w:rsidRPr="00B948B9" w:rsidRDefault="00C57065" w:rsidP="00C57065">
            <w:pPr>
              <w:autoSpaceDE w:val="0"/>
              <w:jc w:val="center"/>
              <w:rPr>
                <w:color w:val="000000" w:themeColor="text1"/>
                <w:szCs w:val="28"/>
              </w:rPr>
            </w:pPr>
            <w:r w:rsidRPr="00C150A0">
              <w:rPr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C953B9" w14:textId="51D9F80C" w:rsidR="00C57065" w:rsidRPr="00B948B9" w:rsidRDefault="00C57065" w:rsidP="00C57065">
            <w:pPr>
              <w:autoSpaceDE w:val="0"/>
              <w:snapToGrid w:val="0"/>
              <w:jc w:val="center"/>
              <w:rPr>
                <w:color w:val="000000" w:themeColor="text1"/>
                <w:szCs w:val="28"/>
              </w:rPr>
            </w:pPr>
            <w:r w:rsidRPr="00C150A0">
              <w:rPr>
                <w:szCs w:val="28"/>
              </w:rPr>
              <w:t>4,00</w:t>
            </w:r>
          </w:p>
        </w:tc>
      </w:tr>
      <w:tr w:rsidR="00C57065" w:rsidRPr="00B5154B" w14:paraId="68EA5C2A" w14:textId="77777777" w:rsidTr="009F3926"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5384776" w14:textId="77777777" w:rsidR="00C57065" w:rsidRDefault="00C57065" w:rsidP="00C57065">
            <w:pPr>
              <w:autoSpaceDE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A55E1" w14:textId="01DE9DEA" w:rsidR="00C57065" w:rsidRPr="00C150A0" w:rsidRDefault="00C57065" w:rsidP="00C57065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старшие юноши, девушки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C5D74AC" w14:textId="77777777" w:rsidR="00C57065" w:rsidRPr="00C150A0" w:rsidRDefault="00C57065" w:rsidP="00C57065">
            <w:pPr>
              <w:autoSpaceDE w:val="0"/>
              <w:jc w:val="center"/>
              <w:rPr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51E5D1" w14:textId="545CC7A3" w:rsidR="00C57065" w:rsidRPr="00C150A0" w:rsidRDefault="00C57065" w:rsidP="00C57065">
            <w:pPr>
              <w:autoSpaceDE w:val="0"/>
              <w:snapToGrid w:val="0"/>
              <w:jc w:val="center"/>
              <w:rPr>
                <w:szCs w:val="28"/>
              </w:rPr>
            </w:pPr>
            <w:r w:rsidRPr="00C150A0">
              <w:rPr>
                <w:szCs w:val="28"/>
              </w:rPr>
              <w:t>3,20</w:t>
            </w:r>
          </w:p>
        </w:tc>
      </w:tr>
      <w:tr w:rsidR="00C57065" w:rsidRPr="00B5154B" w14:paraId="1D985C89" w14:textId="77777777" w:rsidTr="009F3926">
        <w:tc>
          <w:tcPr>
            <w:tcW w:w="8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9D10C5A" w14:textId="77777777" w:rsidR="00C57065" w:rsidRDefault="00C57065" w:rsidP="00C57065">
            <w:pPr>
              <w:autoSpaceDE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39397" w14:textId="7922BC39" w:rsidR="00C57065" w:rsidRPr="00C150A0" w:rsidRDefault="00C57065" w:rsidP="00C57065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юноши, девушки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6D1D8DA" w14:textId="77777777" w:rsidR="00C57065" w:rsidRPr="00C150A0" w:rsidRDefault="00C57065" w:rsidP="00C57065">
            <w:pPr>
              <w:autoSpaceDE w:val="0"/>
              <w:jc w:val="center"/>
              <w:rPr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790A98" w14:textId="449BC959" w:rsidR="00C57065" w:rsidRPr="00C150A0" w:rsidRDefault="00C57065" w:rsidP="00C57065">
            <w:pPr>
              <w:autoSpaceDE w:val="0"/>
              <w:snapToGrid w:val="0"/>
              <w:jc w:val="center"/>
              <w:rPr>
                <w:szCs w:val="28"/>
              </w:rPr>
            </w:pPr>
            <w:r w:rsidRPr="00C150A0">
              <w:rPr>
                <w:szCs w:val="28"/>
              </w:rPr>
              <w:t>2,40</w:t>
            </w:r>
          </w:p>
        </w:tc>
      </w:tr>
      <w:tr w:rsidR="00C57065" w:rsidRPr="00B5154B" w14:paraId="3AB06E22" w14:textId="77777777" w:rsidTr="009F3926"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76762" w14:textId="77777777" w:rsidR="00C57065" w:rsidRDefault="00C57065" w:rsidP="00C57065">
            <w:pPr>
              <w:autoSpaceDE w:val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615DB" w14:textId="1D7DDCBB" w:rsidR="00C57065" w:rsidRPr="00C150A0" w:rsidRDefault="00C57065" w:rsidP="00C57065">
            <w:pPr>
              <w:autoSpaceDE w:val="0"/>
              <w:rPr>
                <w:color w:val="000000" w:themeColor="text1"/>
                <w:szCs w:val="28"/>
              </w:rPr>
            </w:pPr>
            <w:r w:rsidRPr="00C150A0">
              <w:rPr>
                <w:color w:val="000000" w:themeColor="text1"/>
                <w:szCs w:val="28"/>
              </w:rPr>
              <w:t>мальчики, девочки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16B1E" w14:textId="77777777" w:rsidR="00C57065" w:rsidRPr="00C150A0" w:rsidRDefault="00C57065" w:rsidP="00C57065">
            <w:pPr>
              <w:autoSpaceDE w:val="0"/>
              <w:jc w:val="center"/>
              <w:rPr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4741B5" w14:textId="0089A544" w:rsidR="00C57065" w:rsidRPr="00C150A0" w:rsidRDefault="00C57065" w:rsidP="00C57065">
            <w:pPr>
              <w:autoSpaceDE w:val="0"/>
              <w:snapToGrid w:val="0"/>
              <w:jc w:val="center"/>
              <w:rPr>
                <w:szCs w:val="28"/>
              </w:rPr>
            </w:pPr>
            <w:r w:rsidRPr="00C150A0">
              <w:rPr>
                <w:szCs w:val="28"/>
              </w:rPr>
              <w:t>1,60</w:t>
            </w:r>
          </w:p>
        </w:tc>
      </w:tr>
    </w:tbl>
    <w:p w14:paraId="1DB044CB" w14:textId="77777777" w:rsidR="00A77B2C" w:rsidRDefault="00A77B2C" w:rsidP="00E87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4BE4AF" w14:textId="77777777" w:rsidR="00E5371E" w:rsidRPr="005F6A3F" w:rsidRDefault="00E5371E" w:rsidP="00E87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F6A3F">
        <w:rPr>
          <w:rFonts w:ascii="Times New Roman" w:hAnsi="Times New Roman" w:cs="Times New Roman"/>
          <w:sz w:val="28"/>
          <w:szCs w:val="24"/>
        </w:rPr>
        <w:t>Примечания:</w:t>
      </w:r>
    </w:p>
    <w:p w14:paraId="1090C540" w14:textId="77777777" w:rsidR="00B44567" w:rsidRPr="005F6A3F" w:rsidRDefault="002456AB" w:rsidP="00024BD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F6A3F">
        <w:rPr>
          <w:rFonts w:ascii="Times New Roman" w:hAnsi="Times New Roman" w:cs="Times New Roman"/>
          <w:sz w:val="28"/>
          <w:szCs w:val="24"/>
        </w:rPr>
        <w:t>1</w:t>
      </w:r>
      <w:r w:rsidR="004807B8" w:rsidRPr="005F6A3F">
        <w:rPr>
          <w:rFonts w:ascii="Times New Roman" w:hAnsi="Times New Roman" w:cs="Times New Roman"/>
          <w:sz w:val="28"/>
          <w:szCs w:val="24"/>
        </w:rPr>
        <w:t>. Данный норматив оплаты труда распространяется только на</w:t>
      </w:r>
      <w:r w:rsidR="00B44567" w:rsidRPr="005F6A3F">
        <w:rPr>
          <w:rFonts w:ascii="Times New Roman" w:hAnsi="Times New Roman" w:cs="Times New Roman"/>
          <w:sz w:val="28"/>
          <w:szCs w:val="24"/>
        </w:rPr>
        <w:t xml:space="preserve"> официальные физкультурные и спортивные мероприятия, включенные в:</w:t>
      </w:r>
    </w:p>
    <w:p w14:paraId="1CEBDA28" w14:textId="77777777" w:rsidR="00B44567" w:rsidRPr="005F6A3F" w:rsidRDefault="002456AB" w:rsidP="00024BD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F6A3F">
        <w:rPr>
          <w:rFonts w:ascii="Times New Roman" w:hAnsi="Times New Roman" w:cs="Times New Roman"/>
          <w:sz w:val="28"/>
          <w:szCs w:val="24"/>
        </w:rPr>
        <w:t>1</w:t>
      </w:r>
      <w:r w:rsidR="00A4785B" w:rsidRPr="005F6A3F">
        <w:rPr>
          <w:rFonts w:ascii="Times New Roman" w:hAnsi="Times New Roman" w:cs="Times New Roman"/>
          <w:sz w:val="28"/>
          <w:szCs w:val="24"/>
        </w:rPr>
        <w:t>.1. К</w:t>
      </w:r>
      <w:r w:rsidR="00B44567" w:rsidRPr="005F6A3F">
        <w:rPr>
          <w:rFonts w:ascii="Times New Roman" w:hAnsi="Times New Roman" w:cs="Times New Roman"/>
          <w:sz w:val="28"/>
          <w:szCs w:val="24"/>
        </w:rPr>
        <w:t>алендарный план официальных физкультурных и спортивных мероприятий Краснодарского края на соответствующий год, утвержденный министерств</w:t>
      </w:r>
      <w:r w:rsidR="00A4785B" w:rsidRPr="005F6A3F">
        <w:rPr>
          <w:rFonts w:ascii="Times New Roman" w:hAnsi="Times New Roman" w:cs="Times New Roman"/>
          <w:sz w:val="28"/>
          <w:szCs w:val="24"/>
        </w:rPr>
        <w:t>ом</w:t>
      </w:r>
      <w:r w:rsidR="00B44567" w:rsidRPr="005F6A3F">
        <w:rPr>
          <w:rFonts w:ascii="Times New Roman" w:hAnsi="Times New Roman" w:cs="Times New Roman"/>
          <w:sz w:val="28"/>
          <w:szCs w:val="24"/>
        </w:rPr>
        <w:t xml:space="preserve"> физической культуры и спорта Краснодарского края;</w:t>
      </w:r>
    </w:p>
    <w:p w14:paraId="1F1CE2F6" w14:textId="77777777" w:rsidR="004807B8" w:rsidRPr="005F6A3F" w:rsidRDefault="002456AB" w:rsidP="00B4456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F6A3F">
        <w:rPr>
          <w:rFonts w:ascii="Times New Roman" w:hAnsi="Times New Roman" w:cs="Times New Roman"/>
          <w:sz w:val="28"/>
          <w:szCs w:val="24"/>
        </w:rPr>
        <w:t>1</w:t>
      </w:r>
      <w:r w:rsidR="00B44567" w:rsidRPr="005F6A3F">
        <w:rPr>
          <w:rFonts w:ascii="Times New Roman" w:hAnsi="Times New Roman" w:cs="Times New Roman"/>
          <w:sz w:val="28"/>
          <w:szCs w:val="24"/>
        </w:rPr>
        <w:t xml:space="preserve">.2. </w:t>
      </w:r>
      <w:r w:rsidR="00A4785B" w:rsidRPr="005F6A3F">
        <w:rPr>
          <w:rFonts w:ascii="Times New Roman" w:hAnsi="Times New Roman" w:cs="Times New Roman"/>
          <w:sz w:val="28"/>
          <w:szCs w:val="24"/>
        </w:rPr>
        <w:t>Е</w:t>
      </w:r>
      <w:r w:rsidR="004807B8" w:rsidRPr="005F6A3F">
        <w:rPr>
          <w:rFonts w:ascii="Times New Roman" w:hAnsi="Times New Roman" w:cs="Times New Roman"/>
          <w:sz w:val="28"/>
          <w:szCs w:val="24"/>
        </w:rPr>
        <w:t>диный календарный план межрегиональных, всероссийских и международных физкультурных мероприятий, и спортивных мероприятий на соответствующий год, утвержденны</w:t>
      </w:r>
      <w:r w:rsidR="00B44567" w:rsidRPr="005F6A3F">
        <w:rPr>
          <w:rFonts w:ascii="Times New Roman" w:hAnsi="Times New Roman" w:cs="Times New Roman"/>
          <w:sz w:val="28"/>
          <w:szCs w:val="24"/>
        </w:rPr>
        <w:t>й</w:t>
      </w:r>
      <w:r w:rsidR="004807B8" w:rsidRPr="005F6A3F">
        <w:rPr>
          <w:rFonts w:ascii="Times New Roman" w:hAnsi="Times New Roman" w:cs="Times New Roman"/>
          <w:sz w:val="28"/>
          <w:szCs w:val="24"/>
        </w:rPr>
        <w:t xml:space="preserve"> </w:t>
      </w:r>
      <w:r w:rsidR="00B44567" w:rsidRPr="005F6A3F">
        <w:rPr>
          <w:rFonts w:ascii="Times New Roman" w:hAnsi="Times New Roman" w:cs="Times New Roman"/>
          <w:sz w:val="28"/>
          <w:szCs w:val="24"/>
        </w:rPr>
        <w:t>министерств</w:t>
      </w:r>
      <w:r w:rsidR="00A4785B" w:rsidRPr="005F6A3F">
        <w:rPr>
          <w:rFonts w:ascii="Times New Roman" w:hAnsi="Times New Roman" w:cs="Times New Roman"/>
          <w:sz w:val="28"/>
          <w:szCs w:val="24"/>
        </w:rPr>
        <w:t>ом</w:t>
      </w:r>
      <w:r w:rsidR="00B44567" w:rsidRPr="005F6A3F">
        <w:rPr>
          <w:rFonts w:ascii="Times New Roman" w:hAnsi="Times New Roman" w:cs="Times New Roman"/>
          <w:sz w:val="28"/>
          <w:szCs w:val="24"/>
        </w:rPr>
        <w:t xml:space="preserve"> спорта</w:t>
      </w:r>
      <w:r w:rsidR="004807B8" w:rsidRPr="005F6A3F">
        <w:rPr>
          <w:rFonts w:ascii="Times New Roman" w:hAnsi="Times New Roman" w:cs="Times New Roman"/>
          <w:sz w:val="28"/>
          <w:szCs w:val="24"/>
        </w:rPr>
        <w:t xml:space="preserve"> России.</w:t>
      </w:r>
    </w:p>
    <w:p w14:paraId="6850DA2A" w14:textId="77777777" w:rsidR="00E5371E" w:rsidRDefault="00E5371E" w:rsidP="00E537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3CC986" w14:textId="77777777" w:rsidR="005F6A3F" w:rsidRDefault="005F6A3F" w:rsidP="00E537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0BE2F5" w14:textId="676FF79C" w:rsidR="005F6A3F" w:rsidRDefault="00B81FDE" w:rsidP="00B81FD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1262DB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35BB5EE0" w14:textId="76774C6E" w:rsidR="00B81FDE" w:rsidRDefault="00B81FDE" w:rsidP="001262DB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  <w:r w:rsidR="001262DB">
        <w:rPr>
          <w:sz w:val="28"/>
          <w:szCs w:val="28"/>
        </w:rPr>
        <w:t>и спорту</w:t>
      </w:r>
    </w:p>
    <w:p w14:paraId="05718778" w14:textId="5EC211A5" w:rsidR="005F6A3F" w:rsidRDefault="00B81FDE" w:rsidP="001262D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1262DB">
        <w:rPr>
          <w:sz w:val="28"/>
          <w:szCs w:val="28"/>
        </w:rPr>
        <w:t>Туапсинского</w:t>
      </w:r>
    </w:p>
    <w:p w14:paraId="296050F6" w14:textId="221B4ED4" w:rsidR="005F6A3F" w:rsidRDefault="00B81FDE" w:rsidP="005F6A3F">
      <w:pPr>
        <w:rPr>
          <w:sz w:val="28"/>
          <w:szCs w:val="28"/>
        </w:rPr>
      </w:pPr>
      <w:r w:rsidRPr="00097642">
        <w:rPr>
          <w:sz w:val="28"/>
          <w:szCs w:val="28"/>
        </w:rPr>
        <w:t xml:space="preserve">муниципального </w:t>
      </w:r>
      <w:r w:rsidR="001262D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1262DB">
        <w:rPr>
          <w:sz w:val="28"/>
          <w:szCs w:val="28"/>
        </w:rPr>
        <w:tab/>
      </w:r>
      <w:r w:rsidR="001262DB">
        <w:rPr>
          <w:sz w:val="28"/>
          <w:szCs w:val="28"/>
        </w:rPr>
        <w:tab/>
      </w:r>
      <w:r w:rsidR="001262DB">
        <w:rPr>
          <w:sz w:val="28"/>
          <w:szCs w:val="28"/>
        </w:rPr>
        <w:tab/>
      </w:r>
      <w:r w:rsidR="001262DB">
        <w:rPr>
          <w:sz w:val="28"/>
          <w:szCs w:val="28"/>
        </w:rPr>
        <w:tab/>
      </w:r>
      <w:r w:rsidR="001262DB">
        <w:rPr>
          <w:sz w:val="28"/>
          <w:szCs w:val="28"/>
        </w:rPr>
        <w:tab/>
      </w:r>
      <w:r w:rsidR="001262DB">
        <w:rPr>
          <w:sz w:val="28"/>
          <w:szCs w:val="28"/>
        </w:rPr>
        <w:tab/>
      </w:r>
      <w:bookmarkStart w:id="0" w:name="_GoBack"/>
      <w:bookmarkEnd w:id="0"/>
      <w:r w:rsidR="001262DB">
        <w:rPr>
          <w:sz w:val="28"/>
          <w:szCs w:val="28"/>
        </w:rPr>
        <w:tab/>
        <w:t xml:space="preserve">       </w:t>
      </w:r>
      <w:r w:rsidR="001262DB">
        <w:rPr>
          <w:sz w:val="28"/>
          <w:szCs w:val="28"/>
        </w:rPr>
        <w:t>Т.В. Ергин</w:t>
      </w:r>
    </w:p>
    <w:p w14:paraId="502BB67F" w14:textId="03914D18" w:rsidR="00E5371E" w:rsidRDefault="00B81FDE" w:rsidP="005F6A3F">
      <w:pPr>
        <w:tabs>
          <w:tab w:val="center" w:pos="9214"/>
        </w:tabs>
      </w:pPr>
      <w:r>
        <w:rPr>
          <w:sz w:val="28"/>
          <w:szCs w:val="28"/>
        </w:rPr>
        <w:tab/>
      </w:r>
    </w:p>
    <w:sectPr w:rsidR="00E5371E" w:rsidSect="00B771AC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1BC81" w14:textId="77777777" w:rsidR="00D450E7" w:rsidRDefault="00D450E7">
      <w:r>
        <w:separator/>
      </w:r>
    </w:p>
  </w:endnote>
  <w:endnote w:type="continuationSeparator" w:id="0">
    <w:p w14:paraId="7AF29E9C" w14:textId="77777777" w:rsidR="00D450E7" w:rsidRDefault="00D4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E43E6" w14:textId="77777777" w:rsidR="00D450E7" w:rsidRDefault="00D450E7">
      <w:r>
        <w:separator/>
      </w:r>
    </w:p>
  </w:footnote>
  <w:footnote w:type="continuationSeparator" w:id="0">
    <w:p w14:paraId="6179F424" w14:textId="77777777" w:rsidR="00D450E7" w:rsidRDefault="00D45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B0ED8" w14:textId="77777777" w:rsidR="0017081C" w:rsidRDefault="0017081C" w:rsidP="00CD160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AB52BEA" w14:textId="77777777" w:rsidR="0017081C" w:rsidRDefault="001708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08017" w14:textId="2219FB9A" w:rsidR="0017081C" w:rsidRPr="00257088" w:rsidRDefault="0017081C" w:rsidP="00CD1600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257088">
      <w:rPr>
        <w:rStyle w:val="a6"/>
        <w:sz w:val="28"/>
        <w:szCs w:val="28"/>
      </w:rPr>
      <w:fldChar w:fldCharType="begin"/>
    </w:r>
    <w:r w:rsidRPr="00257088">
      <w:rPr>
        <w:rStyle w:val="a6"/>
        <w:sz w:val="28"/>
        <w:szCs w:val="28"/>
      </w:rPr>
      <w:instrText xml:space="preserve">PAGE  </w:instrText>
    </w:r>
    <w:r w:rsidRPr="00257088">
      <w:rPr>
        <w:rStyle w:val="a6"/>
        <w:sz w:val="28"/>
        <w:szCs w:val="28"/>
      </w:rPr>
      <w:fldChar w:fldCharType="separate"/>
    </w:r>
    <w:r w:rsidR="001262DB">
      <w:rPr>
        <w:rStyle w:val="a6"/>
        <w:noProof/>
        <w:sz w:val="28"/>
        <w:szCs w:val="28"/>
      </w:rPr>
      <w:t>9</w:t>
    </w:r>
    <w:r w:rsidRPr="00257088">
      <w:rPr>
        <w:rStyle w:val="a6"/>
        <w:sz w:val="28"/>
        <w:szCs w:val="28"/>
      </w:rPr>
      <w:fldChar w:fldCharType="end"/>
    </w:r>
  </w:p>
  <w:p w14:paraId="162EAE3A" w14:textId="77777777" w:rsidR="0017081C" w:rsidRPr="00257088" w:rsidRDefault="0017081C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5" w15:restartNumberingAfterBreak="0">
    <w:nsid w:val="00FD144F"/>
    <w:multiLevelType w:val="hybridMultilevel"/>
    <w:tmpl w:val="353CA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746E9"/>
    <w:multiLevelType w:val="hybridMultilevel"/>
    <w:tmpl w:val="2D4ABEC6"/>
    <w:lvl w:ilvl="0" w:tplc="0419000F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1D7024"/>
    <w:multiLevelType w:val="hybridMultilevel"/>
    <w:tmpl w:val="5BE2734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5FB2"/>
    <w:multiLevelType w:val="hybridMultilevel"/>
    <w:tmpl w:val="E5A6C832"/>
    <w:lvl w:ilvl="0" w:tplc="A94EB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5D521D"/>
    <w:multiLevelType w:val="hybridMultilevel"/>
    <w:tmpl w:val="3162D8C2"/>
    <w:lvl w:ilvl="0" w:tplc="D45ECED4"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DB15CA"/>
    <w:multiLevelType w:val="multilevel"/>
    <w:tmpl w:val="354639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BE16A1"/>
    <w:multiLevelType w:val="hybridMultilevel"/>
    <w:tmpl w:val="0D527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B58FE"/>
    <w:multiLevelType w:val="hybridMultilevel"/>
    <w:tmpl w:val="AE5ED0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F625D"/>
    <w:multiLevelType w:val="multilevel"/>
    <w:tmpl w:val="B84245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93170B"/>
    <w:multiLevelType w:val="multilevel"/>
    <w:tmpl w:val="90603B3A"/>
    <w:styleLink w:val="WW8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  <w:b w:val="0"/>
        <w:bCs w:val="0"/>
        <w:sz w:val="28"/>
        <w:szCs w:val="28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5" w15:restartNumberingAfterBreak="0">
    <w:nsid w:val="5003478D"/>
    <w:multiLevelType w:val="hybridMultilevel"/>
    <w:tmpl w:val="CB840466"/>
    <w:lvl w:ilvl="0" w:tplc="FBDE05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8DC4B55"/>
    <w:multiLevelType w:val="multilevel"/>
    <w:tmpl w:val="7EE233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95B592C"/>
    <w:multiLevelType w:val="hybridMultilevel"/>
    <w:tmpl w:val="917A9344"/>
    <w:lvl w:ilvl="0" w:tplc="A94EB0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18" w15:restartNumberingAfterBreak="0">
    <w:nsid w:val="7CEA757A"/>
    <w:multiLevelType w:val="multilevel"/>
    <w:tmpl w:val="BAC21C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0"/>
  </w:num>
  <w:num w:numId="5">
    <w:abstractNumId w:val="14"/>
  </w:num>
  <w:num w:numId="6">
    <w:abstractNumId w:val="18"/>
  </w:num>
  <w:num w:numId="7">
    <w:abstractNumId w:val="17"/>
  </w:num>
  <w:num w:numId="8">
    <w:abstractNumId w:val="9"/>
  </w:num>
  <w:num w:numId="9">
    <w:abstractNumId w:val="8"/>
  </w:num>
  <w:num w:numId="10">
    <w:abstractNumId w:val="12"/>
  </w:num>
  <w:num w:numId="11">
    <w:abstractNumId w:val="6"/>
  </w:num>
  <w:num w:numId="12">
    <w:abstractNumId w:val="15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10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600"/>
    <w:rsid w:val="00013A5F"/>
    <w:rsid w:val="000224C8"/>
    <w:rsid w:val="00024BD8"/>
    <w:rsid w:val="00025F79"/>
    <w:rsid w:val="00036363"/>
    <w:rsid w:val="0004288A"/>
    <w:rsid w:val="000506C0"/>
    <w:rsid w:val="0007085C"/>
    <w:rsid w:val="00083737"/>
    <w:rsid w:val="0008384A"/>
    <w:rsid w:val="00084897"/>
    <w:rsid w:val="000A08C6"/>
    <w:rsid w:val="000A6A0E"/>
    <w:rsid w:val="000A7676"/>
    <w:rsid w:val="00107252"/>
    <w:rsid w:val="001262DB"/>
    <w:rsid w:val="00161EF5"/>
    <w:rsid w:val="0017081C"/>
    <w:rsid w:val="001B0370"/>
    <w:rsid w:val="001D274C"/>
    <w:rsid w:val="00214DE7"/>
    <w:rsid w:val="00216C42"/>
    <w:rsid w:val="00234111"/>
    <w:rsid w:val="002456AB"/>
    <w:rsid w:val="00257088"/>
    <w:rsid w:val="002642B3"/>
    <w:rsid w:val="00272066"/>
    <w:rsid w:val="00283FEC"/>
    <w:rsid w:val="00284DE2"/>
    <w:rsid w:val="00295E87"/>
    <w:rsid w:val="002F63A7"/>
    <w:rsid w:val="00312152"/>
    <w:rsid w:val="0032465A"/>
    <w:rsid w:val="003268C9"/>
    <w:rsid w:val="00332330"/>
    <w:rsid w:val="003434A5"/>
    <w:rsid w:val="00345F76"/>
    <w:rsid w:val="00356AF7"/>
    <w:rsid w:val="00357458"/>
    <w:rsid w:val="00367B4A"/>
    <w:rsid w:val="00377441"/>
    <w:rsid w:val="00380EA6"/>
    <w:rsid w:val="003859C7"/>
    <w:rsid w:val="00386462"/>
    <w:rsid w:val="003D5B54"/>
    <w:rsid w:val="00403A44"/>
    <w:rsid w:val="004807B8"/>
    <w:rsid w:val="004827B8"/>
    <w:rsid w:val="00496BB0"/>
    <w:rsid w:val="004A1CBD"/>
    <w:rsid w:val="004A3E2A"/>
    <w:rsid w:val="004D245F"/>
    <w:rsid w:val="004F7BCF"/>
    <w:rsid w:val="0050307F"/>
    <w:rsid w:val="00511400"/>
    <w:rsid w:val="005308F7"/>
    <w:rsid w:val="00542CF3"/>
    <w:rsid w:val="0055224C"/>
    <w:rsid w:val="005A5738"/>
    <w:rsid w:val="005A603A"/>
    <w:rsid w:val="005B7C1B"/>
    <w:rsid w:val="005D5E84"/>
    <w:rsid w:val="005F6A3F"/>
    <w:rsid w:val="006062E7"/>
    <w:rsid w:val="00607DE3"/>
    <w:rsid w:val="00617041"/>
    <w:rsid w:val="00643E43"/>
    <w:rsid w:val="00645015"/>
    <w:rsid w:val="00654F76"/>
    <w:rsid w:val="00693DE6"/>
    <w:rsid w:val="006B7FB9"/>
    <w:rsid w:val="006C24C6"/>
    <w:rsid w:val="006C6801"/>
    <w:rsid w:val="006E2D0C"/>
    <w:rsid w:val="006F684F"/>
    <w:rsid w:val="006F77F9"/>
    <w:rsid w:val="00736F72"/>
    <w:rsid w:val="00743FAF"/>
    <w:rsid w:val="00744BD3"/>
    <w:rsid w:val="007533CD"/>
    <w:rsid w:val="00767ADA"/>
    <w:rsid w:val="00771CBC"/>
    <w:rsid w:val="0079759E"/>
    <w:rsid w:val="007A3EBC"/>
    <w:rsid w:val="007B601F"/>
    <w:rsid w:val="007C2812"/>
    <w:rsid w:val="007E2CBF"/>
    <w:rsid w:val="007E6126"/>
    <w:rsid w:val="007F08AF"/>
    <w:rsid w:val="00824A32"/>
    <w:rsid w:val="00832AA7"/>
    <w:rsid w:val="00840895"/>
    <w:rsid w:val="008471B9"/>
    <w:rsid w:val="00857A0D"/>
    <w:rsid w:val="008745B1"/>
    <w:rsid w:val="00890686"/>
    <w:rsid w:val="00893DA3"/>
    <w:rsid w:val="008C6A23"/>
    <w:rsid w:val="008F1E19"/>
    <w:rsid w:val="008F68FE"/>
    <w:rsid w:val="00911736"/>
    <w:rsid w:val="00937A6E"/>
    <w:rsid w:val="00982B24"/>
    <w:rsid w:val="009C3248"/>
    <w:rsid w:val="009D33DD"/>
    <w:rsid w:val="009D4FC9"/>
    <w:rsid w:val="009D756E"/>
    <w:rsid w:val="009F3926"/>
    <w:rsid w:val="00A041D9"/>
    <w:rsid w:val="00A06198"/>
    <w:rsid w:val="00A35C3D"/>
    <w:rsid w:val="00A40E34"/>
    <w:rsid w:val="00A44F68"/>
    <w:rsid w:val="00A4785B"/>
    <w:rsid w:val="00A537BE"/>
    <w:rsid w:val="00A77B2C"/>
    <w:rsid w:val="00A842DD"/>
    <w:rsid w:val="00AB7F19"/>
    <w:rsid w:val="00AD1723"/>
    <w:rsid w:val="00AE04C1"/>
    <w:rsid w:val="00AE73D0"/>
    <w:rsid w:val="00B3099D"/>
    <w:rsid w:val="00B31BAE"/>
    <w:rsid w:val="00B44567"/>
    <w:rsid w:val="00B4505A"/>
    <w:rsid w:val="00B51424"/>
    <w:rsid w:val="00B5154B"/>
    <w:rsid w:val="00B51B50"/>
    <w:rsid w:val="00B563CA"/>
    <w:rsid w:val="00B61D6B"/>
    <w:rsid w:val="00B768AE"/>
    <w:rsid w:val="00B771AC"/>
    <w:rsid w:val="00B81FDE"/>
    <w:rsid w:val="00B85FDB"/>
    <w:rsid w:val="00B87B73"/>
    <w:rsid w:val="00B925A5"/>
    <w:rsid w:val="00B948B9"/>
    <w:rsid w:val="00BA0EAD"/>
    <w:rsid w:val="00BA21F9"/>
    <w:rsid w:val="00BF0729"/>
    <w:rsid w:val="00C14CCD"/>
    <w:rsid w:val="00C150A0"/>
    <w:rsid w:val="00C57065"/>
    <w:rsid w:val="00C9144D"/>
    <w:rsid w:val="00CA779D"/>
    <w:rsid w:val="00CB1F44"/>
    <w:rsid w:val="00CB3570"/>
    <w:rsid w:val="00CB6025"/>
    <w:rsid w:val="00CB72F1"/>
    <w:rsid w:val="00CD1600"/>
    <w:rsid w:val="00CE28DA"/>
    <w:rsid w:val="00D25EF5"/>
    <w:rsid w:val="00D450E7"/>
    <w:rsid w:val="00D50FED"/>
    <w:rsid w:val="00D65A52"/>
    <w:rsid w:val="00D70D54"/>
    <w:rsid w:val="00D94035"/>
    <w:rsid w:val="00DA2BAF"/>
    <w:rsid w:val="00DA4018"/>
    <w:rsid w:val="00DA49D0"/>
    <w:rsid w:val="00DB0204"/>
    <w:rsid w:val="00DD2178"/>
    <w:rsid w:val="00DD3377"/>
    <w:rsid w:val="00E032C4"/>
    <w:rsid w:val="00E07DDB"/>
    <w:rsid w:val="00E5371E"/>
    <w:rsid w:val="00E558C3"/>
    <w:rsid w:val="00E7262B"/>
    <w:rsid w:val="00E75ED7"/>
    <w:rsid w:val="00E8772E"/>
    <w:rsid w:val="00E94869"/>
    <w:rsid w:val="00EB37AC"/>
    <w:rsid w:val="00EB6C5E"/>
    <w:rsid w:val="00EE1B60"/>
    <w:rsid w:val="00EF45C5"/>
    <w:rsid w:val="00F1031E"/>
    <w:rsid w:val="00F12D87"/>
    <w:rsid w:val="00F13438"/>
    <w:rsid w:val="00F37D54"/>
    <w:rsid w:val="00F46438"/>
    <w:rsid w:val="00F504B5"/>
    <w:rsid w:val="00F85C7A"/>
    <w:rsid w:val="00FA4441"/>
    <w:rsid w:val="00FA481F"/>
    <w:rsid w:val="00FB6BB5"/>
    <w:rsid w:val="00FE4894"/>
    <w:rsid w:val="00FE798A"/>
    <w:rsid w:val="00FF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A09DEC"/>
  <w15:chartTrackingRefBased/>
  <w15:docId w15:val="{235E2F16-3F9F-4936-8416-292B16C1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60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7B2C"/>
    <w:pPr>
      <w:keepNext/>
      <w:tabs>
        <w:tab w:val="num" w:pos="0"/>
      </w:tabs>
      <w:suppressAutoHyphens/>
      <w:ind w:left="432" w:hanging="432"/>
      <w:jc w:val="right"/>
      <w:outlineLvl w:val="0"/>
    </w:pPr>
    <w:rPr>
      <w:b/>
      <w:bCs/>
      <w:lang w:eastAsia="zh-CN"/>
    </w:rPr>
  </w:style>
  <w:style w:type="paragraph" w:styleId="2">
    <w:name w:val="heading 2"/>
    <w:basedOn w:val="a"/>
    <w:next w:val="a"/>
    <w:link w:val="20"/>
    <w:qFormat/>
    <w:rsid w:val="00A77B2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6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 Знак"/>
    <w:basedOn w:val="a"/>
    <w:rsid w:val="00CD160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CD160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CD160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D1600"/>
  </w:style>
  <w:style w:type="table" w:styleId="a7">
    <w:name w:val="Table Grid"/>
    <w:basedOn w:val="a1"/>
    <w:uiPriority w:val="99"/>
    <w:rsid w:val="00F504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er"/>
    <w:basedOn w:val="a"/>
    <w:link w:val="a9"/>
    <w:rsid w:val="002570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57088"/>
    <w:rPr>
      <w:sz w:val="24"/>
      <w:szCs w:val="24"/>
    </w:rPr>
  </w:style>
  <w:style w:type="character" w:customStyle="1" w:styleId="10">
    <w:name w:val="Заголовок 1 Знак"/>
    <w:link w:val="1"/>
    <w:rsid w:val="00A77B2C"/>
    <w:rPr>
      <w:b/>
      <w:bCs/>
      <w:sz w:val="24"/>
      <w:szCs w:val="24"/>
      <w:lang w:eastAsia="zh-CN"/>
    </w:rPr>
  </w:style>
  <w:style w:type="character" w:customStyle="1" w:styleId="20">
    <w:name w:val="Заголовок 2 Знак"/>
    <w:link w:val="2"/>
    <w:rsid w:val="00A77B2C"/>
    <w:rPr>
      <w:rFonts w:ascii="Cambria" w:hAnsi="Cambria"/>
      <w:b/>
      <w:bCs/>
      <w:color w:val="4F81BD"/>
      <w:sz w:val="26"/>
      <w:szCs w:val="26"/>
    </w:rPr>
  </w:style>
  <w:style w:type="paragraph" w:styleId="aa">
    <w:name w:val="List Paragraph"/>
    <w:basedOn w:val="a"/>
    <w:uiPriority w:val="34"/>
    <w:qFormat/>
    <w:rsid w:val="00A77B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A77B2C"/>
  </w:style>
  <w:style w:type="paragraph" w:customStyle="1" w:styleId="Standard">
    <w:name w:val="Standard"/>
    <w:qFormat/>
    <w:rsid w:val="00A77B2C"/>
    <w:pPr>
      <w:widowControl w:val="0"/>
      <w:suppressAutoHyphens/>
      <w:autoSpaceDN w:val="0"/>
    </w:pPr>
    <w:rPr>
      <w:rFonts w:eastAsia="Calibri" w:cs="Tahoma"/>
      <w:kern w:val="3"/>
      <w:sz w:val="24"/>
      <w:szCs w:val="24"/>
      <w:lang w:val="en-US" w:eastAsia="en-US"/>
    </w:rPr>
  </w:style>
  <w:style w:type="paragraph" w:customStyle="1" w:styleId="Textbody">
    <w:name w:val="Text body"/>
    <w:basedOn w:val="Standard"/>
    <w:rsid w:val="00A77B2C"/>
    <w:pPr>
      <w:spacing w:after="120"/>
    </w:pPr>
  </w:style>
  <w:style w:type="character" w:customStyle="1" w:styleId="a5">
    <w:name w:val="Верхний колонтитул Знак"/>
    <w:link w:val="a4"/>
    <w:uiPriority w:val="99"/>
    <w:rsid w:val="00A77B2C"/>
    <w:rPr>
      <w:sz w:val="24"/>
      <w:szCs w:val="24"/>
    </w:rPr>
  </w:style>
  <w:style w:type="paragraph" w:styleId="ab">
    <w:name w:val="Body Text Indent"/>
    <w:basedOn w:val="a"/>
    <w:link w:val="ac"/>
    <w:rsid w:val="00A77B2C"/>
    <w:pPr>
      <w:suppressAutoHyphens/>
      <w:ind w:firstLine="720"/>
    </w:pPr>
    <w:rPr>
      <w:rFonts w:ascii="Courier New" w:hAnsi="Courier New" w:cs="Courier New"/>
      <w:b/>
      <w:bCs/>
      <w:i/>
      <w:iCs/>
      <w:lang w:eastAsia="zh-CN"/>
    </w:rPr>
  </w:style>
  <w:style w:type="character" w:customStyle="1" w:styleId="ac">
    <w:name w:val="Основной текст с отступом Знак"/>
    <w:link w:val="ab"/>
    <w:rsid w:val="00A77B2C"/>
    <w:rPr>
      <w:rFonts w:ascii="Courier New" w:hAnsi="Courier New" w:cs="Courier New"/>
      <w:b/>
      <w:bCs/>
      <w:i/>
      <w:iCs/>
      <w:sz w:val="24"/>
      <w:szCs w:val="24"/>
      <w:lang w:eastAsia="zh-CN"/>
    </w:rPr>
  </w:style>
  <w:style w:type="paragraph" w:styleId="ad">
    <w:name w:val="No Spacing"/>
    <w:qFormat/>
    <w:rsid w:val="00A77B2C"/>
    <w:pPr>
      <w:suppressAutoHyphens/>
    </w:pPr>
    <w:rPr>
      <w:sz w:val="24"/>
      <w:szCs w:val="24"/>
      <w:lang w:eastAsia="zh-CN"/>
    </w:rPr>
  </w:style>
  <w:style w:type="paragraph" w:customStyle="1" w:styleId="ae">
    <w:name w:val="Содержимое таблицы"/>
    <w:basedOn w:val="a"/>
    <w:rsid w:val="00A77B2C"/>
    <w:pPr>
      <w:suppressLineNumbers/>
      <w:suppressAutoHyphens/>
    </w:pPr>
    <w:rPr>
      <w:lang w:eastAsia="zh-CN"/>
    </w:rPr>
  </w:style>
  <w:style w:type="paragraph" w:customStyle="1" w:styleId="ConsPlusCell">
    <w:name w:val="ConsPlusCell"/>
    <w:rsid w:val="00A77B2C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Textbodyindent">
    <w:name w:val="Text body indent"/>
    <w:basedOn w:val="Standard"/>
    <w:rsid w:val="00A77B2C"/>
    <w:pPr>
      <w:ind w:firstLine="720"/>
      <w:textAlignment w:val="baseline"/>
    </w:pPr>
    <w:rPr>
      <w:rFonts w:ascii="Courier New" w:hAnsi="Courier New" w:cs="Courier New"/>
      <w:b/>
      <w:bCs/>
      <w:i/>
      <w:iCs/>
    </w:rPr>
  </w:style>
  <w:style w:type="paragraph" w:customStyle="1" w:styleId="TableContents">
    <w:name w:val="Table Contents"/>
    <w:basedOn w:val="Standard"/>
    <w:rsid w:val="00A77B2C"/>
    <w:pPr>
      <w:suppressLineNumbers/>
      <w:textAlignment w:val="baseline"/>
    </w:pPr>
  </w:style>
  <w:style w:type="paragraph" w:customStyle="1" w:styleId="21">
    <w:name w:val="Заголовок 21"/>
    <w:basedOn w:val="a"/>
    <w:next w:val="a"/>
    <w:rsid w:val="00A77B2C"/>
    <w:pPr>
      <w:keepNext/>
      <w:widowControl w:val="0"/>
      <w:suppressAutoHyphens/>
      <w:autoSpaceDN w:val="0"/>
      <w:spacing w:before="200" w:after="120"/>
      <w:textAlignment w:val="baseline"/>
      <w:outlineLvl w:val="1"/>
    </w:pPr>
    <w:rPr>
      <w:rFonts w:ascii="Arial" w:eastAsia="Calibri" w:hAnsi="Arial" w:cs="Tahoma"/>
      <w:b/>
      <w:bCs/>
      <w:kern w:val="3"/>
      <w:sz w:val="28"/>
      <w:szCs w:val="28"/>
      <w:lang w:val="en-US" w:eastAsia="en-US"/>
    </w:rPr>
  </w:style>
  <w:style w:type="table" w:customStyle="1" w:styleId="12">
    <w:name w:val="Сетка таблицы1"/>
    <w:uiPriority w:val="99"/>
    <w:rsid w:val="00A77B2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uiPriority w:val="99"/>
    <w:rsid w:val="00A77B2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A77B2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A77B2C"/>
    <w:rPr>
      <w:rFonts w:ascii="Segoe UI" w:hAnsi="Segoe UI" w:cs="Segoe UI"/>
      <w:sz w:val="18"/>
      <w:szCs w:val="18"/>
    </w:rPr>
  </w:style>
  <w:style w:type="character" w:styleId="af1">
    <w:name w:val="annotation reference"/>
    <w:uiPriority w:val="99"/>
    <w:rsid w:val="00A77B2C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rsid w:val="00A77B2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A77B2C"/>
  </w:style>
  <w:style w:type="paragraph" w:styleId="af4">
    <w:name w:val="annotation subject"/>
    <w:basedOn w:val="af2"/>
    <w:next w:val="af2"/>
    <w:link w:val="af5"/>
    <w:rsid w:val="00A77B2C"/>
    <w:rPr>
      <w:b/>
      <w:bCs/>
    </w:rPr>
  </w:style>
  <w:style w:type="character" w:customStyle="1" w:styleId="af5">
    <w:name w:val="Тема примечания Знак"/>
    <w:link w:val="af4"/>
    <w:rsid w:val="00A77B2C"/>
    <w:rPr>
      <w:b/>
      <w:bCs/>
    </w:rPr>
  </w:style>
  <w:style w:type="numbering" w:customStyle="1" w:styleId="WW8Num2">
    <w:name w:val="WW8Num2"/>
    <w:rsid w:val="00A77B2C"/>
    <w:pPr>
      <w:numPr>
        <w:numId w:val="5"/>
      </w:numPr>
    </w:pPr>
  </w:style>
  <w:style w:type="character" w:customStyle="1" w:styleId="WW8Num1z0">
    <w:name w:val="WW8Num1z0"/>
    <w:rsid w:val="00A77B2C"/>
    <w:rPr>
      <w:sz w:val="28"/>
      <w:szCs w:val="28"/>
    </w:rPr>
  </w:style>
  <w:style w:type="character" w:customStyle="1" w:styleId="WW8Num6z1">
    <w:name w:val="WW8Num6z1"/>
    <w:rsid w:val="00A77B2C"/>
    <w:rPr>
      <w:rFonts w:cs="Times New Roman"/>
      <w:b w:val="0"/>
      <w:bCs w:val="0"/>
      <w:sz w:val="28"/>
      <w:szCs w:val="28"/>
    </w:rPr>
  </w:style>
  <w:style w:type="character" w:customStyle="1" w:styleId="13">
    <w:name w:val="Основной шрифт абзаца1"/>
    <w:rsid w:val="00A77B2C"/>
  </w:style>
  <w:style w:type="character" w:customStyle="1" w:styleId="14">
    <w:name w:val="Знак примечания1"/>
    <w:rsid w:val="00A77B2C"/>
    <w:rPr>
      <w:sz w:val="16"/>
      <w:szCs w:val="16"/>
    </w:rPr>
  </w:style>
  <w:style w:type="paragraph" w:customStyle="1" w:styleId="15">
    <w:name w:val="Заголовок1"/>
    <w:basedOn w:val="a"/>
    <w:next w:val="af6"/>
    <w:rsid w:val="00A77B2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6">
    <w:name w:val="Body Text"/>
    <w:basedOn w:val="a"/>
    <w:link w:val="af7"/>
    <w:rsid w:val="00A77B2C"/>
    <w:pPr>
      <w:suppressAutoHyphens/>
      <w:spacing w:after="120"/>
    </w:pPr>
    <w:rPr>
      <w:lang w:eastAsia="ar-SA"/>
    </w:rPr>
  </w:style>
  <w:style w:type="character" w:customStyle="1" w:styleId="af7">
    <w:name w:val="Основной текст Знак"/>
    <w:link w:val="af6"/>
    <w:rsid w:val="00A77B2C"/>
    <w:rPr>
      <w:sz w:val="24"/>
      <w:szCs w:val="24"/>
      <w:lang w:eastAsia="ar-SA"/>
    </w:rPr>
  </w:style>
  <w:style w:type="paragraph" w:styleId="af8">
    <w:name w:val="List"/>
    <w:basedOn w:val="af6"/>
    <w:rsid w:val="00A77B2C"/>
    <w:rPr>
      <w:rFonts w:cs="Mangal"/>
    </w:rPr>
  </w:style>
  <w:style w:type="paragraph" w:customStyle="1" w:styleId="16">
    <w:name w:val="Название1"/>
    <w:basedOn w:val="a"/>
    <w:rsid w:val="00A77B2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7">
    <w:name w:val="Указатель1"/>
    <w:basedOn w:val="a"/>
    <w:rsid w:val="00A77B2C"/>
    <w:pPr>
      <w:suppressLineNumbers/>
      <w:suppressAutoHyphens/>
    </w:pPr>
    <w:rPr>
      <w:rFonts w:cs="Mangal"/>
      <w:lang w:eastAsia="ar-SA"/>
    </w:rPr>
  </w:style>
  <w:style w:type="paragraph" w:customStyle="1" w:styleId="18">
    <w:name w:val="Текст примечания1"/>
    <w:basedOn w:val="a"/>
    <w:rsid w:val="00A77B2C"/>
    <w:pPr>
      <w:suppressAutoHyphens/>
    </w:pPr>
    <w:rPr>
      <w:sz w:val="20"/>
      <w:szCs w:val="20"/>
      <w:lang w:eastAsia="ar-SA"/>
    </w:rPr>
  </w:style>
  <w:style w:type="paragraph" w:customStyle="1" w:styleId="af9">
    <w:name w:val="Заголовок таблицы"/>
    <w:basedOn w:val="ae"/>
    <w:rsid w:val="00A77B2C"/>
    <w:pPr>
      <w:jc w:val="center"/>
    </w:pPr>
    <w:rPr>
      <w:b/>
      <w:bCs/>
      <w:lang w:eastAsia="ar-SA"/>
    </w:rPr>
  </w:style>
  <w:style w:type="character" w:customStyle="1" w:styleId="afa">
    <w:name w:val="Основной текст_"/>
    <w:link w:val="23"/>
    <w:rsid w:val="00A77B2C"/>
    <w:rPr>
      <w:shd w:val="clear" w:color="auto" w:fill="FFFFFF"/>
    </w:rPr>
  </w:style>
  <w:style w:type="paragraph" w:customStyle="1" w:styleId="23">
    <w:name w:val="Основной текст2"/>
    <w:basedOn w:val="a"/>
    <w:link w:val="afa"/>
    <w:rsid w:val="00A77B2C"/>
    <w:pPr>
      <w:shd w:val="clear" w:color="auto" w:fill="FFFFFF"/>
      <w:spacing w:line="250" w:lineRule="exact"/>
      <w:ind w:hanging="440"/>
    </w:pPr>
    <w:rPr>
      <w:sz w:val="20"/>
      <w:szCs w:val="20"/>
    </w:rPr>
  </w:style>
  <w:style w:type="character" w:customStyle="1" w:styleId="afb">
    <w:name w:val="Цветовое выделение"/>
    <w:uiPriority w:val="99"/>
    <w:rsid w:val="009C3248"/>
    <w:rPr>
      <w:b/>
      <w:color w:val="26282F"/>
    </w:rPr>
  </w:style>
  <w:style w:type="paragraph" w:customStyle="1" w:styleId="ConsPlusNormal1">
    <w:name w:val="ConsPlusNormal1"/>
    <w:rsid w:val="00FE4894"/>
    <w:pPr>
      <w:widowControl w:val="0"/>
      <w:autoSpaceDE w:val="0"/>
      <w:autoSpaceDN w:val="0"/>
    </w:pPr>
    <w:rPr>
      <w:rFonts w:ascii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2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CEBAE-4509-4F22-9100-9537377A0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Dnsoft</Company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лена</dc:creator>
  <cp:keywords/>
  <dc:description/>
  <cp:lastModifiedBy>777</cp:lastModifiedBy>
  <cp:revision>16</cp:revision>
  <cp:lastPrinted>2025-09-09T07:10:00Z</cp:lastPrinted>
  <dcterms:created xsi:type="dcterms:W3CDTF">2024-01-20T15:44:00Z</dcterms:created>
  <dcterms:modified xsi:type="dcterms:W3CDTF">2025-09-09T07:16:00Z</dcterms:modified>
</cp:coreProperties>
</file>